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Default Extension="png" ContentType="image/png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lineRule="exact" w:line="260"/>
        <w:ind w:left="1000" w:right="-56"/>
      </w:pPr>
      <w:r>
        <w:rPr>
          <w:rFonts w:cs="Gill Sans MT" w:hAnsi="Gill Sans MT" w:eastAsia="Gill Sans MT" w:ascii="Gill Sans MT"/>
          <w:b/>
          <w:color w:val="363435"/>
          <w:spacing w:val="0"/>
          <w:w w:val="104"/>
          <w:position w:val="-1"/>
          <w:sz w:val="24"/>
          <w:szCs w:val="24"/>
        </w:rPr>
        <w:t>RESUMES</w:t>
      </w:r>
      <w:r>
        <w:rPr>
          <w:rFonts w:cs="Gill Sans MT" w:hAnsi="Gill Sans MT" w:eastAsia="Gill Sans MT" w:ascii="Gill Sans MT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ill Sans MT" w:hAnsi="Gill Sans MT" w:eastAsia="Gill Sans MT" w:ascii="Gill Sans MT"/>
          <w:sz w:val="40"/>
          <w:szCs w:val="40"/>
        </w:rPr>
        <w:jc w:val="left"/>
        <w:spacing w:before="45"/>
        <w:sectPr>
          <w:pgSz w:w="11880" w:h="15660"/>
          <w:pgMar w:top="860" w:bottom="0" w:left="860" w:right="1080"/>
          <w:cols w:num="2" w:equalWidth="off">
            <w:col w:w="2222" w:space="465"/>
            <w:col w:w="7253"/>
          </w:cols>
        </w:sectPr>
      </w:pPr>
      <w:r>
        <w:br w:type="column"/>
      </w:r>
      <w:r>
        <w:rPr>
          <w:rFonts w:cs="Gill Sans MT" w:hAnsi="Gill Sans MT" w:eastAsia="Gill Sans MT" w:ascii="Gill Sans MT"/>
          <w:b/>
          <w:color w:val="4C4B4D"/>
          <w:spacing w:val="0"/>
          <w:w w:val="95"/>
          <w:sz w:val="40"/>
          <w:szCs w:val="40"/>
        </w:rPr>
        <w:t>RESUMES/COVER</w:t>
      </w:r>
      <w:r>
        <w:rPr>
          <w:rFonts w:cs="Gill Sans MT" w:hAnsi="Gill Sans MT" w:eastAsia="Gill Sans MT" w:ascii="Gill Sans MT"/>
          <w:b/>
          <w:color w:val="4C4B4D"/>
          <w:spacing w:val="-25"/>
          <w:w w:val="95"/>
          <w:sz w:val="40"/>
          <w:szCs w:val="40"/>
        </w:rPr>
        <w:t> </w:t>
      </w:r>
      <w:r>
        <w:rPr>
          <w:rFonts w:cs="Gill Sans MT" w:hAnsi="Gill Sans MT" w:eastAsia="Gill Sans MT" w:ascii="Gill Sans MT"/>
          <w:b/>
          <w:color w:val="4C4B4D"/>
          <w:spacing w:val="0"/>
          <w:w w:val="100"/>
          <w:sz w:val="40"/>
          <w:szCs w:val="40"/>
        </w:rPr>
        <w:t>LETTERS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40"/>
          <w:szCs w:val="40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exact" w:line="200"/>
        <w:ind w:left="1240"/>
      </w:pPr>
      <w:r>
        <w:pict>
          <v:shape type="#_x0000_t202" style="position:absolute;margin-left:20.3483pt;margin-top:397.743pt;width:15pt;height:166.523pt;mso-position-horizontal-relative:page;mso-position-vertical-relative:page;z-index:-7185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7186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7187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brief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summary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qualifications,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education,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1"/>
          <w:sz w:val="18"/>
          <w:szCs w:val="18"/>
        </w:rPr>
        <w:t>experiences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relevant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0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2"/>
          <w:sz w:val="18"/>
          <w:szCs w:val="18"/>
        </w:rPr>
        <w:t>search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0"/>
          <w:sz w:val="18"/>
          <w:szCs w:val="18"/>
        </w:rPr>
        <w:t>objective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1000"/>
      </w:pP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9"/>
          <w:sz w:val="18"/>
          <w:szCs w:val="18"/>
        </w:rPr>
        <w:t>purpose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obtain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interview.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Employers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will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9"/>
          <w:sz w:val="18"/>
          <w:szCs w:val="18"/>
        </w:rPr>
        <w:t>spend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2"/>
          <w:sz w:val="18"/>
          <w:szCs w:val="18"/>
        </w:rPr>
        <w:t>less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than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30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5"/>
          <w:sz w:val="18"/>
          <w:szCs w:val="18"/>
        </w:rPr>
        <w:t>seconds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reviewing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;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 w:lineRule="exact" w:line="200"/>
        <w:ind w:left="1000"/>
      </w:pPr>
      <w:r>
        <w:rPr>
          <w:rFonts w:cs="Century" w:hAnsi="Century" w:eastAsia="Century" w:ascii="Century"/>
          <w:color w:val="363435"/>
          <w:spacing w:val="-2"/>
          <w:w w:val="83"/>
          <w:position w:val="-1"/>
          <w:sz w:val="18"/>
          <w:szCs w:val="18"/>
        </w:rPr>
        <w:t>therefore,</w:t>
      </w:r>
      <w:r>
        <w:rPr>
          <w:rFonts w:cs="Century" w:hAnsi="Century" w:eastAsia="Century" w:ascii="Century"/>
          <w:color w:val="363435"/>
          <w:spacing w:val="25"/>
          <w:w w:val="83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position w:val="-1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3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position w:val="-1"/>
          <w:sz w:val="18"/>
          <w:szCs w:val="18"/>
        </w:rPr>
        <w:t>information</w:t>
      </w:r>
      <w:r>
        <w:rPr>
          <w:rFonts w:cs="Century" w:hAnsi="Century" w:eastAsia="Century" w:ascii="Century"/>
          <w:color w:val="363435"/>
          <w:spacing w:val="-7"/>
          <w:w w:val="83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position w:val="-1"/>
          <w:sz w:val="18"/>
          <w:szCs w:val="18"/>
        </w:rPr>
        <w:t>must</w:t>
      </w:r>
      <w:r>
        <w:rPr>
          <w:rFonts w:cs="Century" w:hAnsi="Century" w:eastAsia="Century" w:ascii="Century"/>
          <w:color w:val="363435"/>
          <w:spacing w:val="-9"/>
          <w:w w:val="83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2"/>
          <w:position w:val="-1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-4"/>
          <w:w w:val="9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2"/>
          <w:position w:val="-1"/>
          <w:sz w:val="18"/>
          <w:szCs w:val="18"/>
        </w:rPr>
        <w:t>conveyed</w:t>
      </w:r>
      <w:r>
        <w:rPr>
          <w:rFonts w:cs="Century" w:hAnsi="Century" w:eastAsia="Century" w:ascii="Century"/>
          <w:color w:val="363435"/>
          <w:spacing w:val="-9"/>
          <w:w w:val="9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7"/>
          <w:position w:val="-1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0"/>
          <w:w w:val="77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1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clear,</w:t>
      </w:r>
      <w:r>
        <w:rPr>
          <w:rFonts w:cs="Century" w:hAnsi="Century" w:eastAsia="Century" w:ascii="Century"/>
          <w:color w:val="363435"/>
          <w:spacing w:val="12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well-organized</w:t>
      </w:r>
      <w:r>
        <w:rPr>
          <w:rFonts w:cs="Century" w:hAnsi="Century" w:eastAsia="Century" w:ascii="Century"/>
          <w:color w:val="363435"/>
          <w:spacing w:val="28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style.</w:t>
      </w:r>
      <w:r>
        <w:rPr>
          <w:rFonts w:cs="Century" w:hAnsi="Century" w:eastAsia="Century" w:ascii="Century"/>
          <w:color w:val="363435"/>
          <w:spacing w:val="-6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9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sections</w:t>
      </w:r>
      <w:r>
        <w:rPr>
          <w:rFonts w:cs="Century" w:hAnsi="Century" w:eastAsia="Century" w:ascii="Century"/>
          <w:color w:val="363435"/>
          <w:spacing w:val="39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7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1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12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3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position w:val="-1"/>
          <w:sz w:val="18"/>
          <w:szCs w:val="18"/>
        </w:rPr>
        <w:t>listed</w:t>
      </w:r>
      <w:r>
        <w:rPr>
          <w:rFonts w:cs="Century" w:hAnsi="Century" w:eastAsia="Century" w:ascii="Century"/>
          <w:color w:val="363435"/>
          <w:spacing w:val="-11"/>
          <w:w w:val="85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position w:val="-1"/>
          <w:sz w:val="18"/>
          <w:szCs w:val="18"/>
        </w:rPr>
        <w:t>below.</w:t>
      </w:r>
      <w:r>
        <w:rPr>
          <w:rFonts w:cs="Century" w:hAnsi="Century" w:eastAsia="Century" w:ascii="Century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7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4" w:hRule="exact"/>
        </w:trPr>
        <w:tc>
          <w:tcPr>
            <w:tcW w:w="182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96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8"/>
                <w:szCs w:val="18"/>
              </w:rPr>
              <w:jc w:val="left"/>
              <w:spacing w:before="7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ind w:left="3669" w:right="38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Your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lineRule="exact" w:line="160"/>
              <w:ind w:left="3616" w:right="3757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Email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lineRule="exact" w:line="160"/>
              <w:ind w:left="3602" w:right="374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number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9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Current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Permanent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Web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and/or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LinkedIn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pertinent)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1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single" w:sz="16" w:space="0" w:color="96989A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90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Objective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73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single" w:sz="16" w:space="0" w:color="96989A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4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optional.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objective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seeking,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job,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field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100"/>
                <w:sz w:val="18"/>
                <w:szCs w:val="18"/>
              </w:rPr>
              <w:t>Sample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102"/>
                <w:sz w:val="18"/>
                <w:szCs w:val="18"/>
              </w:rPr>
              <w:t>Objectives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1" w:lineRule="exact" w:line="22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type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which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wish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employed,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combination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6"/>
                <w:szCs w:val="16"/>
              </w:rPr>
              <w:t>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0"/>
                <w:position w:val="4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-2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-2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6"/>
                <w:position w:val="-2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2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-2"/>
                <w:sz w:val="18"/>
                <w:szCs w:val="18"/>
              </w:rPr>
              <w:t>editorial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2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above.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      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position w:val="7"/>
                <w:sz w:val="16"/>
                <w:szCs w:val="16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79"/>
                <w:position w:val="-1"/>
                <w:sz w:val="18"/>
                <w:szCs w:val="18"/>
              </w:rPr>
              <w:t>assistant.</w:t>
            </w:r>
            <w:r>
              <w:rPr>
                <w:rFonts w:cs="Verdana" w:hAnsi="Verdana" w:eastAsia="Verdana" w:ascii="Verdana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483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8" w:lineRule="exact" w:line="240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3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3"/>
                <w:sz w:val="16"/>
                <w:szCs w:val="16"/>
              </w:rPr>
              <w:t>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3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1"/>
                <w:position w:val="3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3"/>
                <w:sz w:val="18"/>
                <w:szCs w:val="18"/>
              </w:rPr>
              <w:t>lectrical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section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should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include: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internship.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2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2"/>
                <w:sz w:val="16"/>
                <w:szCs w:val="16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degree-granting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institutions;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List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most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recent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first.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position w:val="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9"/>
                <w:position w:val="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0"/>
                <w:sz w:val="18"/>
                <w:szCs w:val="18"/>
              </w:rPr>
              <w:t>obtain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position w:val="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0"/>
                <w:sz w:val="18"/>
                <w:szCs w:val="18"/>
              </w:rPr>
              <w:t>finance.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4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5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5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5"/>
                <w:sz w:val="16"/>
                <w:szCs w:val="16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5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5"/>
                <w:sz w:val="16"/>
                <w:szCs w:val="16"/>
              </w:rPr>
              <w:t>received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5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5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5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5"/>
                <w:sz w:val="16"/>
                <w:szCs w:val="16"/>
              </w:rPr>
              <w:t>major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5"/>
                <w:sz w:val="16"/>
                <w:szCs w:val="16"/>
              </w:rPr>
              <w:t>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position w:val="5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-3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-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3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-3"/>
                <w:sz w:val="18"/>
                <w:szCs w:val="18"/>
              </w:rPr>
              <w:t>program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-3"/>
                <w:sz w:val="18"/>
                <w:szCs w:val="18"/>
              </w:rPr>
              <w:t>coordinator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-3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7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7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7"/>
                <w:sz w:val="16"/>
                <w:szCs w:val="16"/>
              </w:rPr>
              <w:t>Graduation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date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projected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graduation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date,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dates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attendance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7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7"/>
                <w:sz w:val="16"/>
                <w:szCs w:val="16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7"/>
                <w:w w:val="100"/>
                <w:position w:val="7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position w:val="-3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3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3"/>
                <w:sz w:val="18"/>
                <w:szCs w:val="18"/>
              </w:rPr>
              <w:t>community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-3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80"/>
              <w:ind w:left="35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was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not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completed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1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1"/>
                <w:sz w:val="16"/>
                <w:szCs w:val="16"/>
              </w:rPr>
              <w:t>Overseas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1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1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6"/>
                <w:szCs w:val="16"/>
              </w:rPr>
              <w:t>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7"/>
                <w:sz w:val="18"/>
                <w:szCs w:val="18"/>
              </w:rPr>
              <w:t>working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7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7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7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7"/>
                <w:sz w:val="18"/>
                <w:szCs w:val="18"/>
              </w:rPr>
              <w:t>youth.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7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5402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11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sz w:val="18"/>
                <w:szCs w:val="18"/>
              </w:rPr>
              <w:t>eeking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sz w:val="18"/>
                <w:szCs w:val="18"/>
              </w:rPr>
              <w:t>museum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Optional: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sz w:val="18"/>
                <w:szCs w:val="18"/>
              </w:rPr>
              <w:t>administration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sz w:val="18"/>
                <w:szCs w:val="18"/>
              </w:rPr>
              <w:t>requiring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9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2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2"/>
                <w:sz w:val="16"/>
                <w:szCs w:val="16"/>
              </w:rPr>
              <w:t>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minors,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specialization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focus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areas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2"/>
                <w:sz w:val="16"/>
                <w:szCs w:val="16"/>
              </w:rPr>
              <w:t>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position w:val="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0"/>
                <w:sz w:val="18"/>
                <w:szCs w:val="18"/>
              </w:rPr>
              <w:t>writing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background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3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3"/>
                <w:sz w:val="16"/>
                <w:szCs w:val="16"/>
              </w:rPr>
              <w:t>Courses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which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applying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3"/>
                <w:sz w:val="16"/>
                <w:szCs w:val="16"/>
              </w:rPr>
              <w:t>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position w:val="-1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-1"/>
                <w:sz w:val="18"/>
                <w:szCs w:val="18"/>
              </w:rPr>
              <w:t>art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-1"/>
                <w:sz w:val="18"/>
                <w:szCs w:val="18"/>
              </w:rPr>
              <w:t>history.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6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6"/>
                <w:sz w:val="16"/>
                <w:szCs w:val="16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GPA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(if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they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selling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point).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Indicate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GPA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based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6"/>
                <w:szCs w:val="16"/>
              </w:rPr>
              <w:t>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position w:val="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-4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-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9"/>
                <w:position w:val="-4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4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-4"/>
                <w:sz w:val="18"/>
                <w:szCs w:val="18"/>
              </w:rPr>
              <w:t>apply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-4"/>
                <w:sz w:val="18"/>
                <w:szCs w:val="18"/>
              </w:rPr>
              <w:t>decision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4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7"/>
                <w:position w:val="-4"/>
                <w:sz w:val="18"/>
                <w:szCs w:val="18"/>
              </w:rPr>
              <w:t>systems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80"/>
              <w:ind w:left="35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4.0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scale.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3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3"/>
                <w:sz w:val="16"/>
                <w:szCs w:val="16"/>
              </w:rPr>
              <w:t>Senior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research/honors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thesis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title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brief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3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description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3"/>
                <w:sz w:val="16"/>
                <w:szCs w:val="16"/>
              </w:rPr>
              <w:t>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position w:val="-3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analysis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5"/>
                <w:sz w:val="18"/>
                <w:szCs w:val="18"/>
              </w:rPr>
              <w:t>strategic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5"/>
                <w:sz w:val="18"/>
                <w:szCs w:val="18"/>
              </w:rPr>
              <w:t>planning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2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position w:val="-2"/>
                <w:sz w:val="16"/>
                <w:szCs w:val="16"/>
              </w:rPr>
              <w:t>Freshmen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sophomores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position w:val="-2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6"/>
                <w:szCs w:val="16"/>
              </w:rPr>
              <w:t>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position w:val="-2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position w:val="4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4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4"/>
                <w:sz w:val="18"/>
                <w:szCs w:val="18"/>
              </w:rPr>
              <w:t>telecommunications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60"/>
              <w:ind w:left="5552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industry.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4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most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first.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should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Title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location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(city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state)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Dates,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month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year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Descriptions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responsibilities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beginning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verbs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(avoid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phrases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“duties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included”)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Believable,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verifiable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accomplishments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Paid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jobs,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internships,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academic/extracurricular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projects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involving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35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leadership,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projects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choose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Possible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headers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35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90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404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languages,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sports,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interests.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areas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job,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however,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choose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put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“Experience”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section.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choose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use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more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headers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Interests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6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Awards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6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type w:val="continuous"/>
          <w:pgSz w:w="11880" w:h="15660"/>
          <w:pgMar w:top="860" w:bottom="0" w:left="860" w:right="108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61"/>
        <w:ind w:left="303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FOR</w:t>
      </w:r>
      <w:r>
        <w:rPr>
          <w:rFonts w:cs="Gill Sans MT" w:hAnsi="Gill Sans MT" w:eastAsia="Gill Sans MT" w:ascii="Gill Sans MT"/>
          <w:b/>
          <w:color w:val="363435"/>
          <w:spacing w:val="3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CREATING</w:t>
      </w:r>
      <w:r>
        <w:rPr>
          <w:rFonts w:cs="Gill Sans MT" w:hAnsi="Gill Sans MT" w:eastAsia="Gill Sans MT" w:ascii="Gill Sans MT"/>
          <w:b/>
          <w:color w:val="363435"/>
          <w:spacing w:val="4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A</w:t>
      </w:r>
      <w:r>
        <w:rPr>
          <w:rFonts w:cs="Gill Sans MT" w:hAnsi="Gill Sans MT" w:eastAsia="Gill Sans MT" w:ascii="Gill Sans MT"/>
          <w:b/>
          <w:color w:val="363435"/>
          <w:spacing w:val="-2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1"/>
          <w:sz w:val="24"/>
          <w:szCs w:val="24"/>
        </w:rPr>
        <w:t>SUCCESSFUL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ind w:left="243"/>
      </w:pP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design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descriptions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4"/>
          <w:sz w:val="18"/>
          <w:szCs w:val="18"/>
        </w:rPr>
        <w:t>focus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accomplishments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394" w:right="28"/>
      </w:pP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action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verbs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clearly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indicate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1"/>
          <w:sz w:val="18"/>
          <w:szCs w:val="18"/>
        </w:rPr>
        <w:t>skills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0"/>
          <w:sz w:val="18"/>
          <w:szCs w:val="18"/>
        </w:rPr>
        <w:t>you’ve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9"/>
          <w:sz w:val="18"/>
          <w:szCs w:val="18"/>
        </w:rPr>
        <w:t>used.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95"/>
          <w:sz w:val="18"/>
          <w:szCs w:val="18"/>
        </w:rPr>
        <w:t>Se</w:t>
      </w:r>
      <w:r>
        <w:rPr>
          <w:rFonts w:cs="Century" w:hAnsi="Century" w:eastAsia="Century" w:ascii="Century"/>
          <w:color w:val="363435"/>
          <w:spacing w:val="0"/>
          <w:w w:val="95"/>
          <w:sz w:val="18"/>
          <w:szCs w:val="18"/>
        </w:rPr>
        <w:t>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576"/>
      </w:pP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Action</w:t>
      </w:r>
      <w:r>
        <w:rPr>
          <w:rFonts w:cs="Century" w:hAnsi="Century" w:eastAsia="Century" w:ascii="Century"/>
          <w:color w:val="363435"/>
          <w:spacing w:val="33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Verb</w:t>
      </w:r>
      <w:r>
        <w:rPr>
          <w:rFonts w:cs="Century" w:hAnsi="Century" w:eastAsia="Century" w:ascii="Century"/>
          <w:color w:val="363435"/>
          <w:spacing w:val="16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list</w:t>
      </w:r>
      <w:r>
        <w:rPr>
          <w:rFonts w:cs="Century" w:hAnsi="Century" w:eastAsia="Century" w:ascii="Century"/>
          <w:color w:val="363435"/>
          <w:spacing w:val="-9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7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next</w:t>
      </w:r>
      <w:r>
        <w:rPr>
          <w:rFonts w:cs="Century" w:hAnsi="Century" w:eastAsia="Century" w:ascii="Century"/>
          <w:color w:val="363435"/>
          <w:spacing w:val="11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sz w:val="18"/>
          <w:szCs w:val="18"/>
        </w:rPr>
        <w:t>page.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try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quantifying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results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descriptions,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1"/>
          <w:sz w:val="18"/>
          <w:szCs w:val="18"/>
        </w:rPr>
        <w:t>such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700" w:right="-4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marketing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campaign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increased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club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membership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2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25%.”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keep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brief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enough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5"/>
          <w:sz w:val="18"/>
          <w:szCs w:val="18"/>
        </w:rPr>
        <w:t>fit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one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page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(or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two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49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extensive).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8"/>
          <w:sz w:val="18"/>
          <w:szCs w:val="18"/>
        </w:rPr>
        <w:t>print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good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quality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bond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paper,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either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white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00" w:right="-4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conservative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tones.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5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printed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plain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computer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paper,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copy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37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good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quality</w:t>
      </w:r>
      <w:r>
        <w:rPr>
          <w:rFonts w:cs="Century" w:hAnsi="Century" w:eastAsia="Century" w:ascii="Century"/>
          <w:color w:val="363435"/>
          <w:spacing w:val="-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bond</w:t>
      </w:r>
      <w:r>
        <w:rPr>
          <w:rFonts w:cs="Century" w:hAnsi="Century" w:eastAsia="Century" w:ascii="Century"/>
          <w:color w:val="363435"/>
          <w:spacing w:val="2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paper.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accompany</w:t>
      </w:r>
      <w:r>
        <w:rPr>
          <w:rFonts w:cs="Century" w:hAnsi="Century" w:eastAsia="Century" w:ascii="Century"/>
          <w:color w:val="363435"/>
          <w:spacing w:val="3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-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3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cases.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others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look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over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content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706" w:right="466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Career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Counselors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available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CDC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566" w:right="70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during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same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day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appointments.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ind w:left="396" w:right="17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make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margins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font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size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too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small: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margins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546" w:right="23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than</w:t>
      </w:r>
      <w:r>
        <w:rPr>
          <w:rFonts w:cs="Century" w:hAnsi="Century" w:eastAsia="Century" w:ascii="Century"/>
          <w:color w:val="363435"/>
          <w:spacing w:val="-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one</w:t>
      </w:r>
      <w:r>
        <w:rPr>
          <w:rFonts w:cs="Century" w:hAnsi="Century" w:eastAsia="Century" w:ascii="Century"/>
          <w:color w:val="363435"/>
          <w:spacing w:val="2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inch</w:t>
      </w:r>
      <w:r>
        <w:rPr>
          <w:rFonts w:cs="Century" w:hAnsi="Century" w:eastAsia="Century" w:ascii="Century"/>
          <w:color w:val="363435"/>
          <w:spacing w:val="1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8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font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size</w:t>
      </w:r>
      <w:r>
        <w:rPr>
          <w:rFonts w:cs="Century" w:hAnsi="Century" w:eastAsia="Century" w:ascii="Century"/>
          <w:color w:val="363435"/>
          <w:spacing w:val="1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smaller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than</w:t>
      </w:r>
      <w:r>
        <w:rPr>
          <w:rFonts w:cs="Century" w:hAnsi="Century" w:eastAsia="Century" w:ascii="Century"/>
          <w:color w:val="363435"/>
          <w:spacing w:val="-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10</w:t>
      </w:r>
      <w:r>
        <w:rPr>
          <w:rFonts w:cs="Century" w:hAnsi="Century" w:eastAsia="Century" w:ascii="Century"/>
          <w:color w:val="363435"/>
          <w:spacing w:val="-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point.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43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spacing w:val="36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personal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pronouns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6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(e.g.</w:t>
      </w:r>
      <w:r>
        <w:rPr>
          <w:rFonts w:cs="Century" w:hAnsi="Century" w:eastAsia="Century" w:ascii="Century"/>
          <w:color w:val="363435"/>
          <w:spacing w:val="27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I,</w:t>
      </w:r>
      <w:r>
        <w:rPr>
          <w:rFonts w:cs="Century" w:hAnsi="Century" w:eastAsia="Century" w:ascii="Century"/>
          <w:color w:val="363435"/>
          <w:spacing w:val="-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me,</w:t>
      </w:r>
      <w:r>
        <w:rPr>
          <w:rFonts w:cs="Century" w:hAnsi="Century" w:eastAsia="Century" w:ascii="Century"/>
          <w:color w:val="363435"/>
          <w:spacing w:val="14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we).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430" w:right="-4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personal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information,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physical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characteristics,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96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resume.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However,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individuals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from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other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73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spacing w:val="2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these</w:t>
      </w:r>
      <w:r>
        <w:rPr>
          <w:rFonts w:cs="Century" w:hAnsi="Century" w:eastAsia="Century" w:ascii="Century"/>
          <w:color w:val="363435"/>
          <w:spacing w:val="3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their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resumes.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43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last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line: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“References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available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upon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68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(see</w:t>
      </w:r>
      <w:r>
        <w:rPr>
          <w:rFonts w:cs="Century" w:hAnsi="Century" w:eastAsia="Century" w:ascii="Century"/>
          <w:color w:val="363435"/>
          <w:spacing w:val="2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Sample</w:t>
      </w:r>
      <w:r>
        <w:rPr>
          <w:rFonts w:cs="Century" w:hAnsi="Century" w:eastAsia="Century" w:ascii="Century"/>
          <w:color w:val="363435"/>
          <w:spacing w:val="-1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Reference</w:t>
      </w:r>
      <w:r>
        <w:rPr>
          <w:rFonts w:cs="Century" w:hAnsi="Century" w:eastAsia="Century" w:ascii="Century"/>
          <w:color w:val="363435"/>
          <w:spacing w:val="29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List</w:t>
      </w:r>
      <w:r>
        <w:rPr>
          <w:rFonts w:cs="Century" w:hAnsi="Century" w:eastAsia="Century" w:ascii="Century"/>
          <w:color w:val="363435"/>
          <w:spacing w:val="2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page</w:t>
      </w:r>
      <w:r>
        <w:rPr>
          <w:rFonts w:cs="Century" w:hAnsi="Century" w:eastAsia="Century" w:ascii="Century"/>
          <w:color w:val="363435"/>
          <w:spacing w:val="16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42).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14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Tips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1"/>
        <w:ind w:left="117" w:right="-13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more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appropriate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freshmen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sophomores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326" w:right="35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school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1"/>
          <w:sz w:val="18"/>
          <w:szCs w:val="18"/>
        </w:rPr>
        <w:t>experiences.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However,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important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high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school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906" w:right="19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some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relevance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objective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35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1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appropriate</w:t>
      </w:r>
      <w:r>
        <w:rPr>
          <w:rFonts w:cs="Century" w:hAnsi="Century" w:eastAsia="Century" w:ascii="Century"/>
          <w:color w:val="363435"/>
          <w:spacing w:val="-1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upper</w:t>
      </w:r>
      <w:r>
        <w:rPr>
          <w:rFonts w:cs="Century" w:hAnsi="Century" w:eastAsia="Century" w:ascii="Century"/>
          <w:color w:val="363435"/>
          <w:spacing w:val="-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classmen.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8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International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Students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1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sometimes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disadvantage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546" w:right="6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non-immigrant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visa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status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permanent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address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19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outside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U.S.)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resume.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Usually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visa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status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496" w:right="29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discussed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later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during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interview.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5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68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permanent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residency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U.S.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citizenship,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1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might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19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5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advantage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1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list</w:t>
      </w:r>
      <w:r>
        <w:rPr>
          <w:rFonts w:cs="Century" w:hAnsi="Century" w:eastAsia="Century" w:ascii="Century"/>
          <w:color w:val="363435"/>
          <w:spacing w:val="-8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information</w:t>
      </w:r>
      <w:r>
        <w:rPr>
          <w:rFonts w:cs="Century" w:hAnsi="Century" w:eastAsia="Century" w:ascii="Century"/>
          <w:color w:val="363435"/>
          <w:spacing w:val="1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7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5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resume.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ind w:left="788"/>
      </w:pPr>
      <w:r>
        <w:rPr>
          <w:rFonts w:cs="Gill Sans MT" w:hAnsi="Gill Sans MT" w:eastAsia="Gill Sans MT" w:ascii="Gill Sans MT"/>
          <w:b/>
          <w:color w:val="363435"/>
          <w:spacing w:val="0"/>
          <w:w w:val="104"/>
          <w:sz w:val="24"/>
          <w:szCs w:val="24"/>
        </w:rPr>
        <w:t>FORMATS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lineRule="exact" w:line="200"/>
        <w:ind w:left="286" w:right="23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single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way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resume.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19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should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present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strengths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clearly.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5"/>
          <w:sz w:val="18"/>
          <w:szCs w:val="18"/>
        </w:rPr>
        <w:t>See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sample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formats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49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pages</w:t>
      </w:r>
      <w:r>
        <w:rPr>
          <w:rFonts w:cs="Century" w:hAnsi="Century" w:eastAsia="Century" w:ascii="Century"/>
          <w:color w:val="363435"/>
          <w:spacing w:val="4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27</w:t>
      </w:r>
      <w:r>
        <w:rPr>
          <w:rFonts w:cs="Century" w:hAnsi="Century" w:eastAsia="Century" w:ascii="Century"/>
          <w:color w:val="363435"/>
          <w:spacing w:val="-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-</w:t>
      </w:r>
      <w:r>
        <w:rPr>
          <w:rFonts w:cs="Century" w:hAnsi="Century" w:eastAsia="Century" w:ascii="Century"/>
          <w:color w:val="363435"/>
          <w:spacing w:val="-1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41.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779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Format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"/>
        <w:ind w:left="20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familiar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employers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commonly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2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Stanford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students.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style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presents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436" w:right="41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education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reverse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chronological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sequence,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1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recent.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Date,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8"/>
          <w:sz w:val="18"/>
          <w:szCs w:val="18"/>
        </w:rPr>
        <w:t>title,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organization’s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name,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24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description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activities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listed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part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706" w:right="42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section.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simple,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straightforward,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70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useful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anyone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history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directly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relevant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ind w:left="1001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Format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"/>
        <w:ind w:left="20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5"/>
          <w:sz w:val="18"/>
          <w:szCs w:val="18"/>
        </w:rPr>
        <w:t>focuses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areas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skill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can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4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effective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/>
        <w:ind w:left="366" w:right="17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strengths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employer,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although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many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employers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/>
        <w:ind w:left="170"/>
      </w:pP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familiar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chronological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3" w:lineRule="exact" w:line="200"/>
        <w:ind w:left="706" w:right="417"/>
      </w:pP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position w:val="-1"/>
          <w:sz w:val="18"/>
          <w:szCs w:val="18"/>
        </w:rPr>
        <w:t>format.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position w:val="-1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position w:val="-1"/>
          <w:sz w:val="18"/>
          <w:szCs w:val="18"/>
        </w:rPr>
        <w:t>style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position w:val="-1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position w:val="-1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position w:val="-1"/>
          <w:sz w:val="18"/>
          <w:szCs w:val="18"/>
        </w:rPr>
        <w:t>draws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position w:val="-1"/>
          <w:sz w:val="18"/>
          <w:szCs w:val="18"/>
        </w:rPr>
        <w:t>attention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position w:val="-1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position w:val="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89" w:lineRule="auto" w:line="257"/>
        <w:ind w:right="119"/>
      </w:pPr>
      <w:r>
        <w:br w:type="column"/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accomplishments</w:t>
      </w:r>
      <w:r>
        <w:rPr>
          <w:rFonts w:cs="Century" w:hAnsi="Century" w:eastAsia="Century" w:ascii="Century"/>
          <w:color w:val="363435"/>
          <w:spacing w:val="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highlights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skills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by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function</w:t>
      </w:r>
      <w:r>
        <w:rPr>
          <w:rFonts w:cs="Century" w:hAnsi="Century" w:eastAsia="Century" w:ascii="Century"/>
          <w:color w:val="363435"/>
          <w:spacing w:val="1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rather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than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work</w:t>
      </w:r>
      <w:r>
        <w:rPr>
          <w:rFonts w:cs="Century" w:hAnsi="Century" w:eastAsia="Century" w:ascii="Century"/>
          <w:color w:val="363435"/>
          <w:spacing w:val="-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3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6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more</w:t>
      </w:r>
      <w:r>
        <w:rPr>
          <w:rFonts w:cs="Century" w:hAnsi="Century" w:eastAsia="Century" w:ascii="Century"/>
          <w:color w:val="363435"/>
          <w:spacing w:val="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commonly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used</w:t>
      </w:r>
      <w:r>
        <w:rPr>
          <w:rFonts w:cs="Century" w:hAnsi="Century" w:eastAsia="Century" w:ascii="Century"/>
          <w:color w:val="363435"/>
          <w:spacing w:val="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by</w:t>
      </w:r>
      <w:r>
        <w:rPr>
          <w:rFonts w:cs="Century" w:hAnsi="Century" w:eastAsia="Century" w:ascii="Century"/>
          <w:color w:val="363435"/>
          <w:spacing w:val="-5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people</w:t>
      </w:r>
      <w:r>
        <w:rPr>
          <w:rFonts w:cs="Century" w:hAnsi="Century" w:eastAsia="Century" w:ascii="Century"/>
          <w:color w:val="363435"/>
          <w:spacing w:val="1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very</w:t>
      </w:r>
      <w:r>
        <w:rPr>
          <w:rFonts w:cs="Century" w:hAnsi="Century" w:eastAsia="Century" w:ascii="Century"/>
          <w:color w:val="363435"/>
          <w:spacing w:val="22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little</w:t>
      </w:r>
      <w:r>
        <w:rPr>
          <w:rFonts w:cs="Century" w:hAnsi="Century" w:eastAsia="Century" w:ascii="Century"/>
          <w:color w:val="363435"/>
          <w:spacing w:val="-7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formal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work</w:t>
      </w:r>
      <w:r>
        <w:rPr>
          <w:rFonts w:cs="Century" w:hAnsi="Century" w:eastAsia="Century" w:ascii="Century"/>
          <w:color w:val="363435"/>
          <w:spacing w:val="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returning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workplace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after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being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away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otherwise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involved.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9"/>
          <w:szCs w:val="19"/>
        </w:rPr>
        <w:t>Combination</w:t>
      </w:r>
      <w:r>
        <w:rPr>
          <w:rFonts w:cs="Times New Roman" w:hAnsi="Times New Roman" w:eastAsia="Times New Roman" w:ascii="Times New Roman"/>
          <w:b/>
          <w:color w:val="363435"/>
          <w:spacing w:val="-12"/>
          <w:w w:val="9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Format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3" w:lineRule="auto" w:line="257"/>
        <w:ind w:right="89" w:firstLine="240"/>
      </w:pP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spacing w:val="-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appropriate</w:t>
      </w:r>
      <w:r>
        <w:rPr>
          <w:rFonts w:cs="Century" w:hAnsi="Century" w:eastAsia="Century" w:ascii="Century"/>
          <w:color w:val="363435"/>
          <w:spacing w:val="28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when</w:t>
      </w:r>
      <w:r>
        <w:rPr>
          <w:rFonts w:cs="Century" w:hAnsi="Century" w:eastAsia="Century" w:ascii="Century"/>
          <w:color w:val="363435"/>
          <w:spacing w:val="2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spacing w:val="18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relevant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work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13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9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each</w:t>
      </w:r>
      <w:r>
        <w:rPr>
          <w:rFonts w:cs="Century" w:hAnsi="Century" w:eastAsia="Century" w:ascii="Century"/>
          <w:color w:val="363435"/>
          <w:spacing w:val="14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2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several</w:t>
      </w:r>
      <w:r>
        <w:rPr>
          <w:rFonts w:cs="Century" w:hAnsi="Century" w:eastAsia="Century" w:ascii="Century"/>
          <w:color w:val="363435"/>
          <w:spacing w:val="-1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7"/>
          <w:sz w:val="18"/>
          <w:szCs w:val="18"/>
        </w:rPr>
        <w:t>skill</w:t>
      </w:r>
      <w:r>
        <w:rPr>
          <w:rFonts w:cs="Century" w:hAnsi="Century" w:eastAsia="Century" w:ascii="Century"/>
          <w:color w:val="363435"/>
          <w:spacing w:val="1"/>
          <w:w w:val="7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areas</w:t>
      </w:r>
      <w:r>
        <w:rPr>
          <w:rFonts w:cs="Century" w:hAnsi="Century" w:eastAsia="Century" w:ascii="Century"/>
          <w:color w:val="363435"/>
          <w:spacing w:val="5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10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combines</w:t>
      </w:r>
      <w:r>
        <w:rPr>
          <w:rFonts w:cs="Century" w:hAnsi="Century" w:eastAsia="Century" w:ascii="Century"/>
          <w:color w:val="363435"/>
          <w:spacing w:val="11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both</w:t>
      </w:r>
      <w:r>
        <w:rPr>
          <w:rFonts w:cs="Century" w:hAnsi="Century" w:eastAsia="Century" w:ascii="Century"/>
          <w:color w:val="363435"/>
          <w:spacing w:val="-11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chronological</w:t>
      </w:r>
      <w:r>
        <w:rPr>
          <w:rFonts w:cs="Century" w:hAnsi="Century" w:eastAsia="Century" w:ascii="Century"/>
          <w:color w:val="363435"/>
          <w:spacing w:val="4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functional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formats.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spacing w:val="-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style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allows</w:t>
      </w:r>
      <w:r>
        <w:rPr>
          <w:rFonts w:cs="Century" w:hAnsi="Century" w:eastAsia="Century" w:ascii="Century"/>
          <w:color w:val="363435"/>
          <w:spacing w:val="3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group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7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experiences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key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selling</w:t>
      </w:r>
      <w:r>
        <w:rPr>
          <w:rFonts w:cs="Century" w:hAnsi="Century" w:eastAsia="Century" w:ascii="Century"/>
          <w:color w:val="363435"/>
          <w:spacing w:val="-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points</w:t>
      </w:r>
      <w:r>
        <w:rPr>
          <w:rFonts w:cs="Century" w:hAnsi="Century" w:eastAsia="Century" w:ascii="Century"/>
          <w:color w:val="363435"/>
          <w:spacing w:val="-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together</w:t>
      </w:r>
      <w:r>
        <w:rPr>
          <w:rFonts w:cs="Century" w:hAnsi="Century" w:eastAsia="Century" w:ascii="Century"/>
          <w:color w:val="363435"/>
          <w:spacing w:val="4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by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functional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areas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(such</w:t>
      </w:r>
      <w:r>
        <w:rPr>
          <w:rFonts w:cs="Century" w:hAnsi="Century" w:eastAsia="Century" w:ascii="Century"/>
          <w:color w:val="363435"/>
          <w:spacing w:val="1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Research</w:t>
      </w:r>
      <w:r>
        <w:rPr>
          <w:rFonts w:cs="Century" w:hAnsi="Century" w:eastAsia="Century" w:ascii="Century"/>
          <w:color w:val="363435"/>
          <w:spacing w:val="2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Teaching</w:t>
      </w:r>
      <w:r>
        <w:rPr>
          <w:rFonts w:cs="Century" w:hAnsi="Century" w:eastAsia="Century" w:ascii="Century"/>
          <w:color w:val="363435"/>
          <w:spacing w:val="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Experience),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list</w:t>
      </w:r>
      <w:r>
        <w:rPr>
          <w:rFonts w:cs="Century" w:hAnsi="Century" w:eastAsia="Century" w:ascii="Century"/>
          <w:color w:val="363435"/>
          <w:spacing w:val="1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those</w:t>
      </w:r>
      <w:r>
        <w:rPr>
          <w:rFonts w:cs="Century" w:hAnsi="Century" w:eastAsia="Century" w:ascii="Century"/>
          <w:color w:val="363435"/>
          <w:spacing w:val="-5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experiences</w:t>
      </w:r>
      <w:r>
        <w:rPr>
          <w:rFonts w:cs="Century" w:hAnsi="Century" w:eastAsia="Century" w:ascii="Century"/>
          <w:color w:val="363435"/>
          <w:spacing w:val="5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1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reverse</w:t>
      </w:r>
      <w:r>
        <w:rPr>
          <w:rFonts w:cs="Century" w:hAnsi="Century" w:eastAsia="Century" w:ascii="Century"/>
          <w:color w:val="363435"/>
          <w:spacing w:val="2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chronological</w:t>
      </w:r>
      <w:r>
        <w:rPr>
          <w:rFonts w:cs="Century" w:hAnsi="Century" w:eastAsia="Century" w:ascii="Century"/>
          <w:color w:val="363435"/>
          <w:spacing w:val="6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order</w:t>
      </w:r>
      <w:r>
        <w:rPr>
          <w:rFonts w:cs="Century" w:hAnsi="Century" w:eastAsia="Century" w:ascii="Century"/>
          <w:color w:val="363435"/>
          <w:spacing w:val="-9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within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each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section.</w:t>
      </w:r>
      <w:r>
        <w:rPr>
          <w:rFonts w:cs="Century" w:hAnsi="Century" w:eastAsia="Century" w:ascii="Century"/>
          <w:color w:val="363435"/>
          <w:spacing w:val="-5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-6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16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also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5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17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familiar</w:t>
      </w:r>
      <w:r>
        <w:rPr>
          <w:rFonts w:cs="Century" w:hAnsi="Century" w:eastAsia="Century" w:ascii="Century"/>
          <w:color w:val="363435"/>
          <w:spacing w:val="36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0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5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22"/>
          <w:w w:val="7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employers.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lineRule="exact" w:line="220"/>
        <w:ind w:right="1981"/>
      </w:pPr>
      <w:r>
        <w:rPr>
          <w:rFonts w:cs="Gill Sans MT" w:hAnsi="Gill Sans MT" w:eastAsia="Gill Sans MT" w:ascii="Gill Sans MT"/>
          <w:b/>
          <w:color w:val="363435"/>
          <w:spacing w:val="0"/>
          <w:w w:val="105"/>
          <w:sz w:val="24"/>
          <w:szCs w:val="24"/>
        </w:rPr>
        <w:t>SUBMITTING</w:t>
      </w:r>
      <w:r>
        <w:rPr>
          <w:rFonts w:cs="Gill Sans MT" w:hAnsi="Gill Sans MT" w:eastAsia="Gill Sans MT" w:ascii="Gill Sans MT"/>
          <w:b/>
          <w:color w:val="363435"/>
          <w:spacing w:val="0"/>
          <w:w w:val="105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5"/>
          <w:sz w:val="24"/>
          <w:szCs w:val="24"/>
        </w:rPr>
        <w:t>RESUMES</w:t>
      </w:r>
      <w:r>
        <w:rPr>
          <w:rFonts w:cs="Gill Sans MT" w:hAnsi="Gill Sans MT" w:eastAsia="Gill Sans MT" w:ascii="Gill Sans MT"/>
          <w:b/>
          <w:color w:val="363435"/>
          <w:spacing w:val="0"/>
          <w:w w:val="105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3"/>
          <w:sz w:val="24"/>
          <w:szCs w:val="24"/>
        </w:rPr>
        <w:t>ELECTRONICALLY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8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Email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3" w:lineRule="auto" w:line="257"/>
        <w:ind w:right="118" w:firstLine="240"/>
      </w:pP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Send</w:t>
      </w:r>
      <w:r>
        <w:rPr>
          <w:rFonts w:cs="Century" w:hAnsi="Century" w:eastAsia="Century" w:ascii="Century"/>
          <w:color w:val="363435"/>
          <w:spacing w:val="1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1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1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attached</w:t>
      </w:r>
      <w:r>
        <w:rPr>
          <w:rFonts w:cs="Century" w:hAnsi="Century" w:eastAsia="Century" w:ascii="Century"/>
          <w:color w:val="363435"/>
          <w:spacing w:val="19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file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paste</w:t>
      </w:r>
      <w:r>
        <w:rPr>
          <w:rFonts w:cs="Century" w:hAnsi="Century" w:eastAsia="Century" w:ascii="Century"/>
          <w:color w:val="363435"/>
          <w:spacing w:val="1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text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into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body</w:t>
      </w:r>
      <w:r>
        <w:rPr>
          <w:rFonts w:cs="Century" w:hAnsi="Century" w:eastAsia="Century" w:ascii="Century"/>
          <w:color w:val="363435"/>
          <w:spacing w:val="2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email.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Having</w:t>
      </w:r>
      <w:r>
        <w:rPr>
          <w:rFonts w:cs="Century" w:hAnsi="Century" w:eastAsia="Century" w:ascii="Century"/>
          <w:color w:val="363435"/>
          <w:spacing w:val="-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3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body</w:t>
      </w:r>
      <w:r>
        <w:rPr>
          <w:rFonts w:cs="Century" w:hAnsi="Century" w:eastAsia="Century" w:ascii="Century"/>
          <w:color w:val="363435"/>
          <w:spacing w:val="2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email</w:t>
      </w:r>
      <w:r>
        <w:rPr>
          <w:rFonts w:cs="Century" w:hAnsi="Century" w:eastAsia="Century" w:ascii="Century"/>
          <w:color w:val="363435"/>
          <w:spacing w:val="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well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1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attachment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gives</w:t>
      </w:r>
      <w:r>
        <w:rPr>
          <w:rFonts w:cs="Century" w:hAnsi="Century" w:eastAsia="Century" w:ascii="Century"/>
          <w:color w:val="363435"/>
          <w:spacing w:val="19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employer</w:t>
      </w:r>
      <w:r>
        <w:rPr>
          <w:rFonts w:cs="Century" w:hAnsi="Century" w:eastAsia="Century" w:ascii="Century"/>
          <w:color w:val="363435"/>
          <w:spacing w:val="2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see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event</w:t>
      </w:r>
      <w:r>
        <w:rPr>
          <w:rFonts w:cs="Century" w:hAnsi="Century" w:eastAsia="Century" w:ascii="Century"/>
          <w:color w:val="363435"/>
          <w:spacing w:val="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they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cannot</w:t>
      </w:r>
      <w:r>
        <w:rPr>
          <w:rFonts w:cs="Century" w:hAnsi="Century" w:eastAsia="Century" w:ascii="Century"/>
          <w:color w:val="363435"/>
          <w:spacing w:val="2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open</w:t>
      </w:r>
      <w:r>
        <w:rPr>
          <w:rFonts w:cs="Century" w:hAnsi="Century" w:eastAsia="Century" w:ascii="Century"/>
          <w:color w:val="363435"/>
          <w:spacing w:val="2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attachment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take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time.</w:t>
      </w:r>
      <w:r>
        <w:rPr>
          <w:rFonts w:cs="Century" w:hAnsi="Century" w:eastAsia="Century" w:ascii="Century"/>
          <w:color w:val="363435"/>
          <w:spacing w:val="-1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Use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simple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format</w:t>
      </w:r>
      <w:r>
        <w:rPr>
          <w:rFonts w:cs="Century" w:hAnsi="Century" w:eastAsia="Century" w:ascii="Century"/>
          <w:color w:val="363435"/>
          <w:spacing w:val="-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put</w:t>
      </w:r>
      <w:r>
        <w:rPr>
          <w:rFonts w:cs="Century" w:hAnsi="Century" w:eastAsia="Century" w:ascii="Century"/>
          <w:color w:val="363435"/>
          <w:spacing w:val="-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body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email: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left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justified,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bold,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italics,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underlines,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57"/>
        <w:ind w:right="158"/>
      </w:pP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no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tabs.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See</w:t>
      </w:r>
      <w:r>
        <w:rPr>
          <w:rFonts w:cs="Century" w:hAnsi="Century" w:eastAsia="Century" w:ascii="Century"/>
          <w:color w:val="363435"/>
          <w:spacing w:val="3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Sample</w:t>
      </w:r>
      <w:r>
        <w:rPr>
          <w:rFonts w:cs="Century" w:hAnsi="Century" w:eastAsia="Century" w:ascii="Century"/>
          <w:color w:val="363435"/>
          <w:spacing w:val="2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Electronic</w:t>
      </w:r>
      <w:r>
        <w:rPr>
          <w:rFonts w:cs="Century" w:hAnsi="Century" w:eastAsia="Century" w:ascii="Century"/>
          <w:color w:val="363435"/>
          <w:spacing w:val="3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3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page</w:t>
      </w:r>
      <w:r>
        <w:rPr>
          <w:rFonts w:cs="Century" w:hAnsi="Century" w:eastAsia="Century" w:ascii="Century"/>
          <w:color w:val="363435"/>
          <w:spacing w:val="3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42.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Don’t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forget</w:t>
      </w:r>
      <w:r>
        <w:rPr>
          <w:rFonts w:cs="Century" w:hAnsi="Century" w:eastAsia="Century" w:ascii="Century"/>
          <w:color w:val="363435"/>
          <w:spacing w:val="2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spacing w:val="2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body</w:t>
      </w:r>
      <w:r>
        <w:rPr>
          <w:rFonts w:cs="Century" w:hAnsi="Century" w:eastAsia="Century" w:ascii="Century"/>
          <w:color w:val="363435"/>
          <w:spacing w:val="2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email</w:t>
      </w:r>
      <w:r>
        <w:rPr>
          <w:rFonts w:cs="Century" w:hAnsi="Century" w:eastAsia="Century" w:ascii="Century"/>
          <w:color w:val="363435"/>
          <w:spacing w:val="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too.</w:t>
      </w:r>
      <w:r>
        <w:rPr>
          <w:rFonts w:cs="Century" w:hAnsi="Century" w:eastAsia="Century" w:ascii="Century"/>
          <w:color w:val="363435"/>
          <w:spacing w:val="2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spacing w:val="2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PDF</w:t>
      </w:r>
      <w:r>
        <w:rPr>
          <w:rFonts w:cs="Century" w:hAnsi="Century" w:eastAsia="Century" w:ascii="Century"/>
          <w:color w:val="363435"/>
          <w:spacing w:val="-7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file,</w:t>
      </w:r>
      <w:r>
        <w:rPr>
          <w:rFonts w:cs="Century" w:hAnsi="Century" w:eastAsia="Century" w:ascii="Century"/>
          <w:color w:val="363435"/>
          <w:spacing w:val="17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28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can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6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also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attach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4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8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16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27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email.</w:t>
      </w:r>
      <w:r>
        <w:rPr>
          <w:rFonts w:cs="Century" w:hAnsi="Century" w:eastAsia="Century" w:ascii="Century"/>
          <w:color w:val="363435"/>
          <w:spacing w:val="27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6"/>
          <w:sz w:val="18"/>
          <w:szCs w:val="18"/>
        </w:rPr>
        <w:t>PDF</w:t>
      </w:r>
      <w:r>
        <w:rPr>
          <w:rFonts w:cs="Century" w:hAnsi="Century" w:eastAsia="Century" w:ascii="Century"/>
          <w:color w:val="363435"/>
          <w:spacing w:val="2"/>
          <w:w w:val="7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version</w:t>
      </w:r>
      <w:r>
        <w:rPr>
          <w:rFonts w:cs="Century" w:hAnsi="Century" w:eastAsia="Century" w:ascii="Century"/>
          <w:color w:val="363435"/>
          <w:spacing w:val="2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will</w:t>
      </w:r>
      <w:r>
        <w:rPr>
          <w:rFonts w:cs="Century" w:hAnsi="Century" w:eastAsia="Century" w:ascii="Century"/>
          <w:color w:val="363435"/>
          <w:spacing w:val="-1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allow</w:t>
      </w:r>
      <w:r>
        <w:rPr>
          <w:rFonts w:cs="Century" w:hAnsi="Century" w:eastAsia="Century" w:ascii="Century"/>
          <w:color w:val="363435"/>
          <w:spacing w:val="2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employer</w:t>
      </w:r>
      <w:r>
        <w:rPr>
          <w:rFonts w:cs="Century" w:hAnsi="Century" w:eastAsia="Century" w:ascii="Century"/>
          <w:color w:val="363435"/>
          <w:spacing w:val="2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see</w:t>
      </w:r>
      <w:r>
        <w:rPr>
          <w:rFonts w:cs="Century" w:hAnsi="Century" w:eastAsia="Century" w:ascii="Century"/>
          <w:color w:val="363435"/>
          <w:spacing w:val="-1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attractive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format,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utilizing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bold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underlines.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both"/>
        <w:spacing w:lineRule="auto" w:line="257"/>
        <w:ind w:right="329" w:firstLine="240"/>
      </w:pP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When</w:t>
      </w:r>
      <w:r>
        <w:rPr>
          <w:rFonts w:cs="Century" w:hAnsi="Century" w:eastAsia="Century" w:ascii="Century"/>
          <w:color w:val="363435"/>
          <w:spacing w:val="1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emailing</w:t>
      </w:r>
      <w:r>
        <w:rPr>
          <w:rFonts w:cs="Century" w:hAnsi="Century" w:eastAsia="Century" w:ascii="Century"/>
          <w:color w:val="363435"/>
          <w:spacing w:val="-9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files,</w:t>
      </w:r>
      <w:r>
        <w:rPr>
          <w:rFonts w:cs="Century" w:hAnsi="Century" w:eastAsia="Century" w:ascii="Century"/>
          <w:color w:val="363435"/>
          <w:spacing w:val="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name</w:t>
      </w:r>
      <w:r>
        <w:rPr>
          <w:rFonts w:cs="Century" w:hAnsi="Century" w:eastAsia="Century" w:ascii="Century"/>
          <w:color w:val="363435"/>
          <w:spacing w:val="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them</w:t>
      </w:r>
      <w:r>
        <w:rPr>
          <w:rFonts w:cs="Century" w:hAnsi="Century" w:eastAsia="Century" w:ascii="Century"/>
          <w:color w:val="363435"/>
          <w:spacing w:val="-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so</w:t>
      </w:r>
      <w:r>
        <w:rPr>
          <w:rFonts w:cs="Century" w:hAnsi="Century" w:eastAsia="Century" w:ascii="Century"/>
          <w:color w:val="363435"/>
          <w:spacing w:val="-13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employer</w:t>
      </w:r>
      <w:r>
        <w:rPr>
          <w:rFonts w:cs="Century" w:hAnsi="Century" w:eastAsia="Century" w:ascii="Century"/>
          <w:color w:val="363435"/>
          <w:spacing w:val="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easily</w:t>
      </w:r>
      <w:r>
        <w:rPr>
          <w:rFonts w:cs="Century" w:hAnsi="Century" w:eastAsia="Century" w:ascii="Century"/>
          <w:color w:val="363435"/>
          <w:spacing w:val="1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identify</w:t>
      </w:r>
      <w:r>
        <w:rPr>
          <w:rFonts w:cs="Century" w:hAnsi="Century" w:eastAsia="Century" w:ascii="Century"/>
          <w:color w:val="363435"/>
          <w:spacing w:val="-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them</w:t>
      </w:r>
      <w:r>
        <w:rPr>
          <w:rFonts w:cs="Century" w:hAnsi="Century" w:eastAsia="Century" w:ascii="Century"/>
          <w:color w:val="363435"/>
          <w:spacing w:val="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1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resume.</w:t>
      </w:r>
      <w:r>
        <w:rPr>
          <w:rFonts w:cs="Century" w:hAnsi="Century" w:eastAsia="Century" w:ascii="Century"/>
          <w:color w:val="363435"/>
          <w:spacing w:val="3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Last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name,</w:t>
      </w:r>
      <w:r>
        <w:rPr>
          <w:rFonts w:cs="Century" w:hAnsi="Century" w:eastAsia="Century" w:ascii="Century"/>
          <w:color w:val="363435"/>
          <w:spacing w:val="1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followed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by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first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name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word</w:t>
      </w:r>
      <w:r>
        <w:rPr>
          <w:rFonts w:cs="Century" w:hAnsi="Century" w:eastAsia="Century" w:ascii="Century"/>
          <w:color w:val="363435"/>
          <w:spacing w:val="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“resume”</w:t>
      </w:r>
      <w:r>
        <w:rPr>
          <w:rFonts w:cs="Century" w:hAnsi="Century" w:eastAsia="Century" w:ascii="Century"/>
          <w:color w:val="363435"/>
          <w:spacing w:val="4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4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helpful.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95"/>
          <w:sz w:val="19"/>
          <w:szCs w:val="19"/>
        </w:rPr>
        <w:t>Resume</w:t>
      </w:r>
      <w:r>
        <w:rPr>
          <w:rFonts w:cs="Times New Roman" w:hAnsi="Times New Roman" w:eastAsia="Times New Roman" w:ascii="Times New Roman"/>
          <w:b/>
          <w:color w:val="363435"/>
          <w:spacing w:val="-14"/>
          <w:w w:val="95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9"/>
          <w:szCs w:val="19"/>
        </w:rPr>
        <w:t>Scanning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3" w:lineRule="auto" w:line="257"/>
        <w:ind w:right="69" w:firstLine="240"/>
      </w:pP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Companies</w:t>
      </w:r>
      <w:r>
        <w:rPr>
          <w:rFonts w:cs="Century" w:hAnsi="Century" w:eastAsia="Century" w:ascii="Century"/>
          <w:color w:val="363435"/>
          <w:spacing w:val="1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receiving</w:t>
      </w:r>
      <w:r>
        <w:rPr>
          <w:rFonts w:cs="Century" w:hAnsi="Century" w:eastAsia="Century" w:ascii="Century"/>
          <w:color w:val="363435"/>
          <w:spacing w:val="2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large</w:t>
      </w:r>
      <w:r>
        <w:rPr>
          <w:rFonts w:cs="Century" w:hAnsi="Century" w:eastAsia="Century" w:ascii="Century"/>
          <w:color w:val="363435"/>
          <w:spacing w:val="1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quantities</w:t>
      </w:r>
      <w:r>
        <w:rPr>
          <w:rFonts w:cs="Century" w:hAnsi="Century" w:eastAsia="Century" w:ascii="Century"/>
          <w:color w:val="363435"/>
          <w:spacing w:val="-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resumes</w:t>
      </w:r>
      <w:r>
        <w:rPr>
          <w:rFonts w:cs="Century" w:hAnsi="Century" w:eastAsia="Century" w:ascii="Century"/>
          <w:color w:val="363435"/>
          <w:spacing w:val="3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scan</w:t>
      </w:r>
      <w:r>
        <w:rPr>
          <w:rFonts w:cs="Century" w:hAnsi="Century" w:eastAsia="Century" w:ascii="Century"/>
          <w:color w:val="363435"/>
          <w:spacing w:val="3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each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1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1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image,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then</w:t>
      </w:r>
      <w:r>
        <w:rPr>
          <w:rFonts w:cs="Century" w:hAnsi="Century" w:eastAsia="Century" w:ascii="Century"/>
          <w:color w:val="363435"/>
          <w:spacing w:val="-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sort</w:t>
      </w:r>
      <w:r>
        <w:rPr>
          <w:rFonts w:cs="Century" w:hAnsi="Century" w:eastAsia="Century" w:ascii="Century"/>
          <w:color w:val="363435"/>
          <w:spacing w:val="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image</w:t>
      </w:r>
      <w:r>
        <w:rPr>
          <w:rFonts w:cs="Century" w:hAnsi="Century" w:eastAsia="Century" w:ascii="Century"/>
          <w:color w:val="363435"/>
          <w:spacing w:val="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into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recognizable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letters,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words,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symbols.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These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1"/>
          <w:sz w:val="18"/>
          <w:szCs w:val="18"/>
        </w:rPr>
        <w:t>scanned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images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entered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</w:pPr>
      <w:r>
        <w:rPr>
          <w:rFonts w:cs="Century" w:hAnsi="Century" w:eastAsia="Century" w:ascii="Century"/>
          <w:color w:val="363435"/>
          <w:w w:val="82"/>
          <w:sz w:val="18"/>
          <w:szCs w:val="18"/>
        </w:rPr>
        <w:t>into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database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then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searched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keywords,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which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indicate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/>
      </w:pPr>
      <w:r>
        <w:rPr>
          <w:rFonts w:cs="Century" w:hAnsi="Century" w:eastAsia="Century" w:ascii="Century"/>
          <w:color w:val="363435"/>
          <w:w w:val="81"/>
          <w:sz w:val="18"/>
          <w:szCs w:val="18"/>
        </w:rPr>
        <w:t>skills,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education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knowledge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areas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employer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seeking.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/>
      </w:pPr>
      <w:r>
        <w:rPr>
          <w:rFonts w:cs="Century" w:hAnsi="Century" w:eastAsia="Century" w:ascii="Century"/>
          <w:color w:val="363435"/>
          <w:w w:val="81"/>
          <w:sz w:val="18"/>
          <w:szCs w:val="18"/>
        </w:rPr>
        <w:t>Left-justify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9"/>
          <w:sz w:val="18"/>
          <w:szCs w:val="18"/>
        </w:rPr>
        <w:t>all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text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avoid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using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underlining,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italics,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bullets,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bold,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/>
      </w:pP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columns.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 w:lineRule="auto" w:line="257"/>
        <w:ind w:right="129" w:firstLine="240"/>
      </w:pP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Every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occupation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career</w:t>
      </w:r>
      <w:r>
        <w:rPr>
          <w:rFonts w:cs="Century" w:hAnsi="Century" w:eastAsia="Century" w:ascii="Century"/>
          <w:color w:val="363435"/>
          <w:spacing w:val="3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field</w:t>
      </w:r>
      <w:r>
        <w:rPr>
          <w:rFonts w:cs="Century" w:hAnsi="Century" w:eastAsia="Century" w:ascii="Century"/>
          <w:color w:val="363435"/>
          <w:spacing w:val="-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has</w:t>
      </w:r>
      <w:r>
        <w:rPr>
          <w:rFonts w:cs="Century" w:hAnsi="Century" w:eastAsia="Century" w:ascii="Century"/>
          <w:color w:val="363435"/>
          <w:spacing w:val="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its</w:t>
      </w:r>
      <w:r>
        <w:rPr>
          <w:rFonts w:cs="Century" w:hAnsi="Century" w:eastAsia="Century" w:ascii="Century"/>
          <w:color w:val="363435"/>
          <w:spacing w:val="-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own</w:t>
      </w:r>
      <w:r>
        <w:rPr>
          <w:rFonts w:cs="Century" w:hAnsi="Century" w:eastAsia="Century" w:ascii="Century"/>
          <w:color w:val="363435"/>
          <w:spacing w:val="1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jargon,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acronyms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buzzwords—these</w:t>
      </w:r>
      <w:r>
        <w:rPr>
          <w:rFonts w:cs="Century" w:hAnsi="Century" w:eastAsia="Century" w:ascii="Century"/>
          <w:color w:val="363435"/>
          <w:spacing w:val="2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-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helpful</w:t>
      </w:r>
      <w:r>
        <w:rPr>
          <w:rFonts w:cs="Century" w:hAnsi="Century" w:eastAsia="Century" w:ascii="Century"/>
          <w:color w:val="363435"/>
          <w:spacing w:val="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key</w:t>
      </w:r>
      <w:r>
        <w:rPr>
          <w:rFonts w:cs="Century" w:hAnsi="Century" w:eastAsia="Century" w:ascii="Century"/>
          <w:color w:val="363435"/>
          <w:spacing w:val="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words</w:t>
      </w:r>
      <w:r>
        <w:rPr>
          <w:rFonts w:cs="Century" w:hAnsi="Century" w:eastAsia="Century" w:ascii="Century"/>
          <w:color w:val="363435"/>
          <w:spacing w:val="3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use.</w:t>
      </w:r>
      <w:r>
        <w:rPr>
          <w:rFonts w:cs="Century" w:hAnsi="Century" w:eastAsia="Century" w:ascii="Century"/>
          <w:color w:val="363435"/>
          <w:spacing w:val="2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responding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1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listing,</w:t>
      </w:r>
      <w:r>
        <w:rPr>
          <w:rFonts w:cs="Century" w:hAnsi="Century" w:eastAsia="Century" w:ascii="Century"/>
          <w:color w:val="363435"/>
          <w:spacing w:val="-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use</w:t>
      </w:r>
      <w:r>
        <w:rPr>
          <w:rFonts w:cs="Century" w:hAnsi="Century" w:eastAsia="Century" w:ascii="Century"/>
          <w:color w:val="363435"/>
          <w:spacing w:val="2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words</w:t>
      </w:r>
      <w:r>
        <w:rPr>
          <w:rFonts w:cs="Century" w:hAnsi="Century" w:eastAsia="Century" w:ascii="Century"/>
          <w:color w:val="363435"/>
          <w:spacing w:val="3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from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1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listing</w:t>
      </w:r>
      <w:r>
        <w:rPr>
          <w:rFonts w:cs="Century" w:hAnsi="Century" w:eastAsia="Century" w:ascii="Century"/>
          <w:color w:val="363435"/>
          <w:spacing w:val="-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2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letter.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CDC</w:t>
      </w:r>
      <w:r>
        <w:rPr>
          <w:rFonts w:cs="Gill Sans MT" w:hAnsi="Gill Sans MT" w:eastAsia="Gill Sans MT" w:ascii="Gill Sans MT"/>
          <w:b/>
          <w:color w:val="363435"/>
          <w:spacing w:val="-2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2"/>
          <w:sz w:val="24"/>
          <w:szCs w:val="24"/>
        </w:rPr>
        <w:t>RESOURCES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lineRule="exact" w:line="200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Titles</w:t>
      </w:r>
      <w:r>
        <w:rPr>
          <w:rFonts w:cs="Times New Roman" w:hAnsi="Times New Roman" w:eastAsia="Times New Roman" w:ascii="Times New Roman"/>
          <w:b/>
          <w:color w:val="363435"/>
          <w:spacing w:val="-9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available</w:t>
      </w:r>
      <w:r>
        <w:rPr>
          <w:rFonts w:cs="Times New Roman" w:hAnsi="Times New Roman" w:eastAsia="Times New Roman" w:ascii="Times New Roman"/>
          <w:b/>
          <w:color w:val="363435"/>
          <w:spacing w:val="16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in</w:t>
      </w:r>
      <w:r>
        <w:rPr>
          <w:rFonts w:cs="Times New Roman" w:hAnsi="Times New Roman" w:eastAsia="Times New Roman" w:ascii="Times New Roman"/>
          <w:b/>
          <w:color w:val="363435"/>
          <w:spacing w:val="-15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b/>
          <w:color w:val="363435"/>
          <w:spacing w:val="-11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9"/>
          <w:sz w:val="19"/>
          <w:szCs w:val="19"/>
        </w:rPr>
        <w:t>CDC</w:t>
      </w:r>
      <w:r>
        <w:rPr>
          <w:rFonts w:cs="Times New Roman" w:hAnsi="Times New Roman" w:eastAsia="Times New Roman" w:ascii="Times New Roman"/>
          <w:b/>
          <w:color w:val="363435"/>
          <w:spacing w:val="-6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9"/>
          <w:szCs w:val="19"/>
        </w:rPr>
        <w:t>Resource</w:t>
      </w:r>
      <w:r>
        <w:rPr>
          <w:rFonts w:cs="Times New Roman" w:hAnsi="Times New Roman" w:eastAsia="Times New Roman" w:ascii="Times New Roman"/>
          <w:b/>
          <w:color w:val="363435"/>
          <w:spacing w:val="4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9"/>
          <w:szCs w:val="19"/>
        </w:rPr>
        <w:t>Library: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3"/>
        <w:ind w:left="24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100"/>
          <w:sz w:val="18"/>
          <w:szCs w:val="18"/>
        </w:rPr>
        <w:t>R</w:t>
      </w:r>
      <w:r>
        <w:rPr>
          <w:rFonts w:cs="Century" w:hAnsi="Century" w:eastAsia="Century" w:ascii="Century"/>
          <w:color w:val="363435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7"/>
          <w:sz w:val="18"/>
          <w:szCs w:val="18"/>
        </w:rPr>
        <w:t>esumes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by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Stanford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5"/>
          <w:sz w:val="18"/>
          <w:szCs w:val="18"/>
        </w:rPr>
        <w:t>Students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Binder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9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Examples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 w:lineRule="auto" w:line="257"/>
        <w:ind w:left="390" w:right="289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80"/>
          <w:w w:val="72"/>
          <w:sz w:val="18"/>
          <w:szCs w:val="18"/>
        </w:rPr>
        <w:t>F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rom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College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3"/>
          <w:sz w:val="18"/>
          <w:szCs w:val="18"/>
        </w:rPr>
        <w:t>Career: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Entry-level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4"/>
          <w:sz w:val="18"/>
          <w:szCs w:val="18"/>
        </w:rPr>
        <w:t>Resumes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Any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Major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Asher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24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83"/>
          <w:sz w:val="18"/>
          <w:szCs w:val="18"/>
        </w:rPr>
        <w:t>K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nock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‘em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7"/>
          <w:sz w:val="18"/>
          <w:szCs w:val="18"/>
        </w:rPr>
        <w:t>Dead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1"/>
          <w:sz w:val="18"/>
          <w:szCs w:val="18"/>
        </w:rPr>
        <w:t>Resumes: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Smart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2"/>
          <w:sz w:val="18"/>
          <w:szCs w:val="18"/>
        </w:rPr>
        <w:t>advice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2"/>
          <w:sz w:val="18"/>
          <w:szCs w:val="18"/>
        </w:rPr>
        <w:t>make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your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7"/>
          <w:sz w:val="18"/>
          <w:szCs w:val="18"/>
        </w:rPr>
        <w:t>online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center"/>
        <w:spacing w:before="12"/>
        <w:ind w:left="356" w:right="1587"/>
      </w:pPr>
      <w:r>
        <w:rPr>
          <w:rFonts w:cs="Verdana" w:hAnsi="Verdana" w:eastAsia="Verdana" w:ascii="Verdana"/>
          <w:i/>
          <w:color w:val="363435"/>
          <w:spacing w:val="0"/>
          <w:w w:val="79"/>
          <w:sz w:val="18"/>
          <w:szCs w:val="18"/>
        </w:rPr>
        <w:t>and</w:t>
      </w:r>
      <w:r>
        <w:rPr>
          <w:rFonts w:cs="Verdana" w:hAnsi="Verdana" w:eastAsia="Verdana" w:ascii="Verdana"/>
          <w:i/>
          <w:color w:val="363435"/>
          <w:spacing w:val="-6"/>
          <w:w w:val="79"/>
          <w:sz w:val="18"/>
          <w:szCs w:val="18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9"/>
          <w:sz w:val="18"/>
          <w:szCs w:val="18"/>
        </w:rPr>
        <w:t>paper</w:t>
      </w:r>
      <w:r>
        <w:rPr>
          <w:rFonts w:cs="Verdana" w:hAnsi="Verdana" w:eastAsia="Verdana" w:ascii="Verdana"/>
          <w:i/>
          <w:color w:val="363435"/>
          <w:spacing w:val="1"/>
          <w:w w:val="79"/>
          <w:sz w:val="18"/>
          <w:szCs w:val="18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9"/>
          <w:sz w:val="18"/>
          <w:szCs w:val="18"/>
        </w:rPr>
        <w:t>resumes</w:t>
      </w:r>
      <w:r>
        <w:rPr>
          <w:rFonts w:cs="Verdana" w:hAnsi="Verdana" w:eastAsia="Verdana" w:ascii="Verdana"/>
          <w:i/>
          <w:color w:val="363435"/>
          <w:spacing w:val="-2"/>
          <w:w w:val="79"/>
          <w:sz w:val="18"/>
          <w:szCs w:val="18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9"/>
          <w:sz w:val="18"/>
          <w:szCs w:val="18"/>
        </w:rPr>
        <w:t>more</w:t>
      </w:r>
      <w:r>
        <w:rPr>
          <w:rFonts w:cs="Verdana" w:hAnsi="Verdana" w:eastAsia="Verdana" w:ascii="Verdana"/>
          <w:i/>
          <w:color w:val="363435"/>
          <w:spacing w:val="-10"/>
          <w:w w:val="79"/>
          <w:sz w:val="18"/>
          <w:szCs w:val="18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9"/>
          <w:sz w:val="18"/>
          <w:szCs w:val="18"/>
        </w:rPr>
        <w:t>productive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10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Yate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5"/>
        <w:ind w:left="24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100"/>
          <w:sz w:val="18"/>
          <w:szCs w:val="18"/>
        </w:rPr>
        <w:t>R</w:t>
      </w:r>
      <w:r>
        <w:rPr>
          <w:rFonts w:cs="Century" w:hAnsi="Century" w:eastAsia="Century" w:ascii="Century"/>
          <w:color w:val="363435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7"/>
          <w:sz w:val="18"/>
          <w:szCs w:val="18"/>
        </w:rPr>
        <w:t>esumes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Performing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Arts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8"/>
          <w:sz w:val="18"/>
          <w:szCs w:val="18"/>
        </w:rPr>
        <w:t>Careers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/>
        <w:ind w:left="24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90"/>
          <w:w w:val="100"/>
          <w:sz w:val="18"/>
          <w:szCs w:val="18"/>
        </w:rPr>
        <w:t>T</w:t>
      </w:r>
      <w:r>
        <w:rPr>
          <w:rFonts w:cs="Century" w:hAnsi="Century" w:eastAsia="Century" w:ascii="Century"/>
          <w:color w:val="363435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6"/>
          <w:sz w:val="18"/>
          <w:szCs w:val="18"/>
        </w:rPr>
        <w:t>he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2"/>
          <w:sz w:val="18"/>
          <w:szCs w:val="18"/>
        </w:rPr>
        <w:t>Global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Resume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87"/>
          <w:sz w:val="18"/>
          <w:szCs w:val="18"/>
        </w:rPr>
        <w:t>CV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Guide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Thompson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/>
        <w:ind w:left="24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6"/>
          <w:sz w:val="18"/>
          <w:szCs w:val="18"/>
        </w:rPr>
        <w:t>he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Smart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1"/>
          <w:sz w:val="18"/>
          <w:szCs w:val="18"/>
        </w:rPr>
        <w:t>Women’s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Guide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4"/>
          <w:sz w:val="18"/>
          <w:szCs w:val="18"/>
        </w:rPr>
        <w:t>Resumes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4"/>
          <w:sz w:val="18"/>
          <w:szCs w:val="18"/>
        </w:rPr>
        <w:t>Hunting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King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5" w:lineRule="auto" w:line="257"/>
        <w:ind w:left="390" w:right="349" w:hanging="150"/>
        <w:sectPr>
          <w:pgSz w:w="11880" w:h="15660"/>
          <w:pgMar w:top="600" w:bottom="0" w:left="960" w:right="840"/>
          <w:cols w:num="2" w:equalWidth="off">
            <w:col w:w="4609" w:space="451"/>
            <w:col w:w="5020"/>
          </w:cols>
        </w:sectPr>
      </w:pPr>
      <w:r>
        <w:pict>
          <v:group style="position:absolute;margin-left:288pt;margin-top:-635.872pt;width:0pt;height:668.7pt;mso-position-horizontal-relative:page;mso-position-vertical-relative:paragraph;z-index:-7183" coordorigin="5760,-12717" coordsize="0,13374">
            <v:shape style="position:absolute;left:5760;top:-12717;width:0;height:13374" coordorigin="5760,-12717" coordsize="0,13374" path="m5760,-12717l5760,657e" filled="f" stroked="t" strokeweight="4pt" strokecolor="#D3B182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100"/>
          <w:sz w:val="18"/>
          <w:szCs w:val="18"/>
        </w:rPr>
        <w:t>V</w:t>
      </w:r>
      <w:r>
        <w:rPr>
          <w:rFonts w:cs="Century" w:hAnsi="Century" w:eastAsia="Century" w:ascii="Century"/>
          <w:color w:val="363435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ault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Guide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Resumes,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Cover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9"/>
          <w:sz w:val="18"/>
          <w:szCs w:val="18"/>
        </w:rPr>
        <w:t>Letters,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8"/>
          <w:sz w:val="18"/>
          <w:szCs w:val="18"/>
        </w:rPr>
        <w:t>Interviewing,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Leifman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(available</w:t>
      </w:r>
      <w:r>
        <w:rPr>
          <w:rFonts w:cs="Century" w:hAnsi="Century" w:eastAsia="Century" w:ascii="Century"/>
          <w:color w:val="363435"/>
          <w:spacing w:val="32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via</w:t>
      </w:r>
      <w:r>
        <w:rPr>
          <w:rFonts w:cs="Century" w:hAnsi="Century" w:eastAsia="Century" w:ascii="Century"/>
          <w:color w:val="363435"/>
          <w:spacing w:val="2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5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Vault</w:t>
      </w:r>
      <w:r>
        <w:rPr>
          <w:rFonts w:cs="Century" w:hAnsi="Century" w:eastAsia="Century" w:ascii="Century"/>
          <w:color w:val="363435"/>
          <w:spacing w:val="-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Career</w:t>
      </w:r>
      <w:r>
        <w:rPr>
          <w:rFonts w:cs="Century" w:hAnsi="Century" w:eastAsia="Century" w:ascii="Century"/>
          <w:color w:val="363435"/>
          <w:spacing w:val="28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Insider</w:t>
      </w:r>
      <w:r>
        <w:rPr>
          <w:rFonts w:cs="Century" w:hAnsi="Century" w:eastAsia="Century" w:ascii="Century"/>
          <w:color w:val="363435"/>
          <w:spacing w:val="11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account</w:t>
      </w:r>
      <w:r>
        <w:rPr>
          <w:rFonts w:cs="Century" w:hAnsi="Century" w:eastAsia="Century" w:ascii="Century"/>
          <w:color w:val="363435"/>
          <w:spacing w:val="2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6"/>
          <w:sz w:val="18"/>
          <w:szCs w:val="18"/>
        </w:rPr>
        <w:t>studentaffairs.stanford.edu/cdc/services/career-library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)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9" w:lineRule="exact" w:line="180"/>
      </w:pPr>
      <w:r>
        <w:pict>
          <v:shape type="#_x0000_t202" style="position:absolute;margin-left:558.23pt;margin-top:393.488pt;width:15pt;height:166.523pt;mso-position-horizontal-relative:page;mso-position-vertical-relative:page;z-index:-7180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7181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3pt;margin-top:0pt;width:41pt;height:783pt;mso-position-horizontal-relative:page;mso-position-vertical-relative:page;z-index:-7182" coordorigin="11060,0" coordsize="82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pict>
          <v:shape type="#_x0000_t202" style="position:absolute;margin-left:0pt;margin-top:0pt;width:96.455pt;height:783pt;mso-position-horizontal-relative:page;mso-position-vertical-relative:page;z-index:-7184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  <w:jc w:val="left"/>
                    <w:spacing w:before="10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19"/>
                      <w:szCs w:val="19"/>
                    </w:rPr>
                    <w:jc w:val="left"/>
                    <w:spacing w:lineRule="auto" w:line="209"/>
                    <w:ind w:left="620" w:right="193"/>
                  </w:pPr>
                  <w:r>
                    <w:rPr>
                      <w:rFonts w:cs="Gill Sans MT" w:hAnsi="Gill Sans MT" w:eastAsia="Gill Sans MT" w:ascii="Gill Sans MT"/>
                      <w:b/>
                      <w:color w:val="363435"/>
                      <w:spacing w:val="0"/>
                      <w:w w:val="106"/>
                      <w:sz w:val="24"/>
                      <w:szCs w:val="24"/>
                    </w:rPr>
                    <w:t>TIPS</w:t>
                  </w:r>
                  <w:r>
                    <w:rPr>
                      <w:rFonts w:cs="Gill Sans MT" w:hAnsi="Gill Sans MT" w:eastAsia="Gill Sans MT" w:ascii="Gill Sans MT"/>
                      <w:b/>
                      <w:color w:val="363435"/>
                      <w:spacing w:val="0"/>
                      <w:w w:val="106"/>
                      <w:sz w:val="24"/>
                      <w:szCs w:val="24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363435"/>
                      <w:spacing w:val="0"/>
                      <w:w w:val="105"/>
                      <w:sz w:val="24"/>
                      <w:szCs w:val="24"/>
                    </w:rPr>
                    <w:t>RESUME</w:t>
                  </w:r>
                  <w:r>
                    <w:rPr>
                      <w:rFonts w:cs="Gill Sans MT" w:hAnsi="Gill Sans MT" w:eastAsia="Gill Sans MT" w:ascii="Gill Sans MT"/>
                      <w:b/>
                      <w:color w:val="363435"/>
                      <w:spacing w:val="0"/>
                      <w:w w:val="105"/>
                      <w:sz w:val="24"/>
                      <w:szCs w:val="24"/>
                    </w:rPr>
                    <w:t> </w:t>
                  </w: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spacing w:val="0"/>
                      <w:w w:val="100"/>
                      <w:sz w:val="19"/>
                      <w:szCs w:val="19"/>
                    </w:rPr>
                    <w:t>Do’s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9"/>
                      <w:szCs w:val="19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7" w:lineRule="auto" w:line="244"/>
                    <w:ind w:left="1006" w:right="361" w:hanging="146"/>
                  </w:pPr>
                  <w:r>
                    <w:rPr>
                      <w:rFonts w:cs="Century" w:hAnsi="Century" w:eastAsia="Century" w:ascii="Century"/>
                      <w:color w:val="363435"/>
                      <w:spacing w:val="-1"/>
                      <w:w w:val="54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4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4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100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100"/>
                      <w:sz w:val="18"/>
                      <w:szCs w:val="18"/>
                    </w:rPr>
                    <w:t>using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86"/>
                      <w:sz w:val="18"/>
                      <w:szCs w:val="18"/>
                    </w:rPr>
                    <w:t>Sample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23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8"/>
                      <w:sz w:val="18"/>
                      <w:szCs w:val="18"/>
                    </w:rPr>
                    <w:t>“Created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8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by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44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2"/>
                      <w:sz w:val="18"/>
                      <w:szCs w:val="18"/>
                    </w:rPr>
                    <w:t>pages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56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or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8"/>
                      <w:sz w:val="18"/>
                      <w:szCs w:val="18"/>
                    </w:rPr>
                    <w:t>onto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center"/>
                    <w:ind w:left="827" w:right="686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3" w:lineRule="auto" w:line="244"/>
                    <w:ind w:left="1010" w:right="19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3"/>
                      <w:sz w:val="18"/>
                      <w:szCs w:val="18"/>
                    </w:rPr>
                    <w:t>grammar.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3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critique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19"/>
                      <w:szCs w:val="19"/>
                    </w:rPr>
                    <w:jc w:val="left"/>
                    <w:ind w:left="620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spacing w:val="0"/>
                      <w:w w:val="100"/>
                      <w:sz w:val="19"/>
                      <w:szCs w:val="19"/>
                    </w:rPr>
                    <w:t>Don’ts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9"/>
                      <w:szCs w:val="19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1" w:lineRule="auto" w:line="244"/>
                    <w:ind w:left="1010" w:right="35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Don’t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4"/>
                      <w:sz w:val="18"/>
                      <w:szCs w:val="18"/>
                    </w:rPr>
                    <w:t>smaller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center"/>
                    <w:ind w:left="827" w:right="506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Don’t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3" w:lineRule="auto" w:line="244"/>
                    <w:ind w:left="1010" w:right="-23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Don’t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photographs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countries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25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Don’t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0"/>
                      <w:sz w:val="18"/>
                      <w:szCs w:val="18"/>
                    </w:rPr>
                    <w:t>request”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19"/>
                      <w:szCs w:val="19"/>
                    </w:rPr>
                    <w:jc w:val="left"/>
                    <w:ind w:left="620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spacing w:val="0"/>
                      <w:w w:val="100"/>
                      <w:sz w:val="19"/>
                      <w:szCs w:val="19"/>
                    </w:rPr>
                    <w:t>Other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9"/>
                      <w:szCs w:val="19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1" w:lineRule="auto" w:line="244"/>
                    <w:ind w:left="1010" w:right="-3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62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62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20"/>
                      <w:w w:val="62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62"/>
                      <w:sz w:val="18"/>
                      <w:szCs w:val="18"/>
                    </w:rPr>
                    <w:t>It</w:t>
                  </w:r>
                  <w:r>
                    <w:rPr>
                      <w:rFonts w:cs="Century" w:hAnsi="Century" w:eastAsia="Century" w:ascii="Century"/>
                      <w:color w:val="363435"/>
                      <w:spacing w:val="14"/>
                      <w:w w:val="62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3"/>
                      <w:sz w:val="18"/>
                      <w:szCs w:val="18"/>
                    </w:rPr>
                    <w:t>high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3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experiences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may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357" w:hanging="15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•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55"/>
                      <w:sz w:val="18"/>
                      <w:szCs w:val="18"/>
                    </w:rPr>
                    <w:t>  </w:t>
                  </w:r>
                  <w:r>
                    <w:rPr>
                      <w:rFonts w:cs="Century" w:hAnsi="Century" w:eastAsia="Century" w:ascii="Century"/>
                      <w:color w:val="363435"/>
                      <w:spacing w:val="7"/>
                      <w:w w:val="5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79"/>
                      <w:sz w:val="18"/>
                      <w:szCs w:val="18"/>
                    </w:rPr>
                    <w:t>For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79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include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79"/>
                      <w:sz w:val="18"/>
                      <w:szCs w:val="18"/>
                    </w:rPr>
                    <w:t>(if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79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should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lineRule="auto" w:line="244"/>
                    <w:ind w:left="1010" w:right="257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obtained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7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to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17"/>
                      <w:szCs w:val="17"/>
                    </w:rPr>
                    <w:jc w:val="left"/>
                    <w:spacing w:before="5" w:lineRule="exact" w:line="160"/>
                  </w:pPr>
                  <w:r>
                    <w:rPr>
                      <w:sz w:val="17"/>
                      <w:szCs w:val="17"/>
                    </w:rPr>
                  </w:r>
                </w:p>
                <w:p>
                  <w:pPr>
                    <w:rPr>
                      <w:rFonts w:cs="Gill Sans MT" w:hAnsi="Gill Sans MT" w:eastAsia="Gill Sans MT" w:ascii="Gill Sans MT"/>
                      <w:sz w:val="24"/>
                      <w:szCs w:val="24"/>
                    </w:rPr>
                    <w:jc w:val="left"/>
                    <w:ind w:left="620"/>
                  </w:pPr>
                  <w:r>
                    <w:rPr>
                      <w:rFonts w:cs="Gill Sans MT" w:hAnsi="Gill Sans MT" w:eastAsia="Gill Sans MT" w:ascii="Gill Sans MT"/>
                      <w:b/>
                      <w:color w:val="363435"/>
                      <w:spacing w:val="0"/>
                      <w:w w:val="105"/>
                      <w:sz w:val="24"/>
                      <w:szCs w:val="24"/>
                    </w:rPr>
                    <w:t>RESUME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4"/>
                      <w:szCs w:val="24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center"/>
                    <w:spacing w:lineRule="exact" w:line="200"/>
                    <w:ind w:left="827" w:right="616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There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3"/>
                    <w:ind w:left="62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choose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3"/>
                    <w:ind w:left="62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6"/>
                      <w:sz w:val="18"/>
                      <w:szCs w:val="18"/>
                    </w:rPr>
                    <w:t>and</w:t>
                  </w:r>
                  <w:r>
                    <w:rPr>
                      <w:rFonts w:cs="Century" w:hAnsi="Century" w:eastAsia="Century" w:ascii="Century"/>
                      <w:color w:val="363435"/>
                      <w:spacing w:val="-3"/>
                      <w:w w:val="86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layouts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4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19"/>
                      <w:szCs w:val="19"/>
                    </w:rPr>
                    <w:jc w:val="left"/>
                    <w:ind w:left="620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spacing w:val="0"/>
                      <w:w w:val="100"/>
                      <w:sz w:val="19"/>
                      <w:szCs w:val="19"/>
                    </w:rPr>
                    <w:t>Chronological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9"/>
                      <w:szCs w:val="19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1" w:lineRule="auto" w:line="244"/>
                    <w:ind w:left="620" w:right="467" w:firstLine="24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1"/>
                      <w:sz w:val="18"/>
                      <w:szCs w:val="18"/>
                    </w:rPr>
                    <w:t>This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1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0"/>
                      <w:sz w:val="18"/>
                      <w:szCs w:val="18"/>
                    </w:rPr>
                    <w:t>used</w:t>
                  </w:r>
                  <w:r>
                    <w:rPr>
                      <w:rFonts w:cs="Century" w:hAnsi="Century" w:eastAsia="Century" w:ascii="Century"/>
                      <w:color w:val="363435"/>
                      <w:spacing w:val="-5"/>
                      <w:w w:val="9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by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experience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2"/>
                      <w:sz w:val="18"/>
                      <w:szCs w:val="18"/>
                    </w:rPr>
                    <w:t>starting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2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location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both"/>
                    <w:spacing w:lineRule="auto" w:line="244"/>
                    <w:ind w:left="620" w:right="197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the</w:t>
                  </w:r>
                  <w:r>
                    <w:rPr>
                      <w:rFonts w:cs="Century" w:hAnsi="Century" w:eastAsia="Century" w:ascii="Century"/>
                      <w:color w:val="363435"/>
                      <w:spacing w:val="-2"/>
                      <w:w w:val="8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experience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91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and</w:t>
                  </w:r>
                  <w:r>
                    <w:rPr>
                      <w:rFonts w:cs="Century" w:hAnsi="Century" w:eastAsia="Century" w:ascii="Century"/>
                      <w:color w:val="363435"/>
                      <w:spacing w:val="-14"/>
                      <w:w w:val="89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especially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experience.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Times New Roman" w:hAnsi="Times New Roman" w:eastAsia="Times New Roman" w:ascii="Times New Roman"/>
                      <w:sz w:val="19"/>
                      <w:szCs w:val="19"/>
                    </w:rPr>
                    <w:jc w:val="left"/>
                    <w:ind w:left="620" w:right="-52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spacing w:val="0"/>
                      <w:w w:val="95"/>
                      <w:sz w:val="19"/>
                      <w:szCs w:val="19"/>
                    </w:rPr>
                    <w:t>Functional/Skills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19"/>
                      <w:szCs w:val="19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1" w:lineRule="auto" w:line="244"/>
                    <w:ind w:left="620" w:right="537" w:firstLine="24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1"/>
                      <w:sz w:val="18"/>
                      <w:szCs w:val="18"/>
                    </w:rPr>
                    <w:t>This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1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conveying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8"/>
                      <w:sz w:val="18"/>
                      <w:szCs w:val="18"/>
                    </w:rPr>
                    <w:t>are</w:t>
                  </w:r>
                  <w:r>
                    <w:rPr>
                      <w:rFonts w:cs="Century" w:hAnsi="Century" w:eastAsia="Century" w:ascii="Century"/>
                      <w:color w:val="363435"/>
                      <w:spacing w:val="-4"/>
                      <w:w w:val="88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not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ind w:left="62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8"/>
                      <w:sz w:val="18"/>
                      <w:szCs w:val="18"/>
                    </w:rPr>
                    <w:t>or</w:t>
                  </w:r>
                  <w:r>
                    <w:rPr>
                      <w:rFonts w:cs="Century" w:hAnsi="Century" w:eastAsia="Century" w:ascii="Century"/>
                      <w:color w:val="363435"/>
                      <w:spacing w:val="-4"/>
                      <w:w w:val="88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100"/>
                      <w:sz w:val="18"/>
                      <w:szCs w:val="18"/>
                    </w:rPr>
                    <w:t>combination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type w:val="continuous"/>
          <w:pgSz w:w="11880" w:h="15660"/>
          <w:pgMar w:top="860" w:bottom="0" w:left="960" w:right="84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4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61" w:lineRule="exact" w:line="260"/>
        <w:ind w:left="140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SAMPLE</w:t>
      </w:r>
      <w:r>
        <w:rPr>
          <w:rFonts w:cs="Gill Sans MT" w:hAnsi="Gill Sans MT" w:eastAsia="Gill Sans MT" w:ascii="Gill Sans MT"/>
          <w:b/>
          <w:color w:val="363435"/>
          <w:spacing w:val="37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ACTION</w:t>
      </w:r>
      <w:r>
        <w:rPr>
          <w:rFonts w:cs="Gill Sans MT" w:hAnsi="Gill Sans MT" w:eastAsia="Gill Sans MT" w:ascii="Gill Sans MT"/>
          <w:b/>
          <w:color w:val="363435"/>
          <w:spacing w:val="18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VERBS</w:t>
      </w:r>
      <w:r>
        <w:rPr>
          <w:rFonts w:cs="Gill Sans MT" w:hAnsi="Gill Sans MT" w:eastAsia="Gill Sans MT" w:ascii="Gill Sans MT"/>
          <w:b/>
          <w:color w:val="363435"/>
          <w:spacing w:val="27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LISTED</w:t>
      </w:r>
      <w:r>
        <w:rPr>
          <w:rFonts w:cs="Gill Sans MT" w:hAnsi="Gill Sans MT" w:eastAsia="Gill Sans MT" w:ascii="Gill Sans MT"/>
          <w:b/>
          <w:color w:val="363435"/>
          <w:spacing w:val="23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BY</w:t>
      </w:r>
      <w:r>
        <w:rPr>
          <w:rFonts w:cs="Gill Sans MT" w:hAnsi="Gill Sans MT" w:eastAsia="Gill Sans MT" w:ascii="Gill Sans MT"/>
          <w:b/>
          <w:color w:val="363435"/>
          <w:spacing w:val="7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FUNCTIONAL</w:t>
      </w:r>
      <w:r>
        <w:rPr>
          <w:rFonts w:cs="Gill Sans MT" w:hAnsi="Gill Sans MT" w:eastAsia="Gill Sans MT" w:ascii="Gill Sans MT"/>
          <w:b/>
          <w:color w:val="363435"/>
          <w:spacing w:val="56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position w:val="-1"/>
          <w:sz w:val="24"/>
          <w:szCs w:val="24"/>
        </w:rPr>
        <w:t>SKILL</w:t>
      </w:r>
      <w:r>
        <w:rPr>
          <w:rFonts w:cs="Gill Sans MT" w:hAnsi="Gill Sans MT" w:eastAsia="Gill Sans MT" w:ascii="Gill Sans MT"/>
          <w:b/>
          <w:color w:val="363435"/>
          <w:spacing w:val="22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6"/>
          <w:position w:val="-1"/>
          <w:sz w:val="24"/>
          <w:szCs w:val="24"/>
        </w:rPr>
        <w:t>AREA</w:t>
      </w:r>
      <w:r>
        <w:rPr>
          <w:rFonts w:cs="Gill Sans MT" w:hAnsi="Gill Sans MT" w:eastAsia="Gill Sans MT" w:ascii="Gill Sans MT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29" w:lineRule="exact" w:line="200"/>
        <w:ind w:left="140"/>
      </w:pPr>
      <w:r>
        <w:pict>
          <v:shape type="#_x0000_t202" style="position:absolute;margin-left:47pt;margin-top:-90.9935pt;width:473.491pt;height:138.198pt;mso-position-horizontal-relative:page;mso-position-vertical-relative:paragraph;z-index:-7177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78" w:hRule="exact"/>
                    </w:trPr>
                    <w:tc>
                      <w:tcPr>
                        <w:tcW w:w="17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8"/>
                          <w:ind w:left="40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82"/>
                            <w:sz w:val="18"/>
                            <w:szCs w:val="18"/>
                          </w:rPr>
                          <w:t>COMMUNICATION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8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Aided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76"/>
                          <w:ind w:left="3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Performed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49"/>
                          <w:ind w:left="3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Planned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8"/>
                          <w:ind w:left="38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80"/>
                            <w:sz w:val="18"/>
                            <w:szCs w:val="18"/>
                          </w:rPr>
                          <w:t>MANUAL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28"/>
                            <w:w w:val="8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80"/>
                            <w:sz w:val="18"/>
                            <w:szCs w:val="18"/>
                          </w:rPr>
                          <w:t>SKILLS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55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Arranged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spacing w:before="78"/>
                          <w:ind w:left="435"/>
                        </w:pP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80"/>
                            <w:sz w:val="18"/>
                            <w:szCs w:val="18"/>
                          </w:rPr>
                          <w:t>ORGANIZING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27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Achieved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76"/>
                          <w:ind w:left="5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Discovered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2"/>
                          <w:ind w:left="5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2"/>
                            <w:sz w:val="18"/>
                            <w:szCs w:val="18"/>
                          </w:rPr>
                          <w:t>Evaluated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49" w:hRule="exact"/>
                    </w:trPr>
                    <w:tc>
                      <w:tcPr>
                        <w:tcW w:w="17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Advised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29"/>
                          <w:ind w:left="3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6"/>
                            <w:sz w:val="18"/>
                            <w:szCs w:val="18"/>
                          </w:rPr>
                          <w:t>Problem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-3"/>
                            <w:w w:val="86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solved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4" w:lineRule="exact" w:line="200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1"/>
                            <w:sz w:val="18"/>
                            <w:szCs w:val="18"/>
                          </w:rPr>
                          <w:t>Assembled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Assigned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5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2"/>
                            <w:sz w:val="18"/>
                            <w:szCs w:val="18"/>
                          </w:rPr>
                          <w:t>Examined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27" w:hRule="exact"/>
                    </w:trPr>
                    <w:tc>
                      <w:tcPr>
                        <w:tcW w:w="17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4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2"/>
                            <w:sz w:val="18"/>
                            <w:szCs w:val="18"/>
                          </w:rPr>
                          <w:t>Arbitrated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46" w:lineRule="exact" w:line="180"/>
                          <w:ind w:left="3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3"/>
                            <w:sz w:val="18"/>
                            <w:szCs w:val="18"/>
                          </w:rPr>
                          <w:t>Shaped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57" w:lineRule="exact" w:line="160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4"/>
                            <w:sz w:val="18"/>
                            <w:szCs w:val="18"/>
                          </w:rPr>
                          <w:t>Bound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8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Consulted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5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3"/>
                            <w:sz w:val="18"/>
                            <w:szCs w:val="18"/>
                          </w:rPr>
                          <w:t>Experimented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05" w:hRule="exact"/>
                    </w:trPr>
                    <w:tc>
                      <w:tcPr>
                        <w:tcW w:w="177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2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1"/>
                            <w:sz w:val="18"/>
                            <w:szCs w:val="18"/>
                          </w:rPr>
                          <w:t>Clarified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8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85"/>
                          <w:ind w:left="3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Synthesized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78"/>
                            <w:position w:val="-2"/>
                            <w:sz w:val="18"/>
                            <w:szCs w:val="18"/>
                          </w:rPr>
                          <w:t>Built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97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Contracted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159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17"/>
                          <w:ind w:left="56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3"/>
                            <w:sz w:val="18"/>
                            <w:szCs w:val="18"/>
                          </w:rPr>
                          <w:t>Extrapolated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312" w:hRule="exact"/>
                    </w:trPr>
                    <w:tc>
                      <w:tcPr>
                        <w:tcW w:w="385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5"/>
                            <w:sz w:val="18"/>
                            <w:szCs w:val="18"/>
                          </w:rPr>
                          <w:t>Co-authored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5"/>
                            <w:sz w:val="18"/>
                            <w:szCs w:val="18"/>
                          </w:rPr>
                          <w:t>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18"/>
                            <w:w w:val="100"/>
                            <w:position w:val="5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3"/>
                            <w:position w:val="-2"/>
                            <w:sz w:val="18"/>
                            <w:szCs w:val="18"/>
                          </w:rPr>
                          <w:t>Visualized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70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Checked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6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3"/>
                            <w:sz w:val="18"/>
                            <w:szCs w:val="18"/>
                          </w:rPr>
                          <w:t>Controlled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3"/>
                            <w:sz w:val="18"/>
                            <w:szCs w:val="18"/>
                          </w:rPr>
                          <w:t>  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23"/>
                            <w:w w:val="100"/>
                            <w:position w:val="3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  <w:t>Gathered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87" w:hRule="exact"/>
                    </w:trPr>
                    <w:tc>
                      <w:tcPr>
                        <w:tcW w:w="385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2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7"/>
                            <w:sz w:val="18"/>
                            <w:szCs w:val="18"/>
                          </w:rPr>
                          <w:t>Collaborated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7"/>
                            <w:sz w:val="18"/>
                            <w:szCs w:val="18"/>
                          </w:rPr>
                          <w:t>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33"/>
                            <w:w w:val="100"/>
                            <w:position w:val="7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  <w:t>Wrote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0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Classified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6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0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6"/>
                            <w:sz w:val="18"/>
                            <w:szCs w:val="18"/>
                          </w:rPr>
                          <w:t>Coordinated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6"/>
                            <w:sz w:val="18"/>
                            <w:szCs w:val="18"/>
                          </w:rPr>
                          <w:t>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29"/>
                            <w:w w:val="100"/>
                            <w:position w:val="6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3"/>
                            <w:position w:val="2"/>
                            <w:sz w:val="18"/>
                            <w:szCs w:val="18"/>
                          </w:rPr>
                          <w:t>Identified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3"/>
                            <w:sz w:val="18"/>
                            <w:szCs w:val="18"/>
                          </w:rPr>
                          <w:t>Decided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3"/>
                            <w:sz w:val="18"/>
                            <w:szCs w:val="18"/>
                          </w:rPr>
                          <w:t>      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37"/>
                            <w:w w:val="100"/>
                            <w:position w:val="-3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7"/>
                            <w:sz w:val="18"/>
                            <w:szCs w:val="18"/>
                          </w:rPr>
                          <w:t>Inspected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528" w:hRule="exact"/>
                    </w:trPr>
                    <w:tc>
                      <w:tcPr>
                        <w:tcW w:w="385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4" w:lineRule="exact" w:line="140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cs="Times New Roman" w:hAnsi="Times New Roman" w:eastAsia="Times New Roman" w:ascii="Times New Roman"/>
                            <w:sz w:val="18"/>
                            <w:szCs w:val="18"/>
                          </w:rPr>
                          <w:jc w:val="left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10"/>
                            <w:sz w:val="18"/>
                            <w:szCs w:val="18"/>
                          </w:rPr>
                          <w:t>Coordinated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10"/>
                            <w:sz w:val="18"/>
                            <w:szCs w:val="18"/>
                          </w:rPr>
                          <w:t>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29"/>
                            <w:w w:val="100"/>
                            <w:position w:val="1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76"/>
                            <w:position w:val="0"/>
                            <w:sz w:val="18"/>
                            <w:szCs w:val="18"/>
                          </w:rPr>
                          <w:t>DETAIL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6"/>
                            <w:w w:val="76"/>
                            <w:position w:val="0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Times New Roman" w:hAnsi="Times New Roman" w:eastAsia="Times New Roman" w:ascii="Times New Roman"/>
                            <w:b/>
                            <w:color w:val="363435"/>
                            <w:spacing w:val="0"/>
                            <w:w w:val="79"/>
                            <w:position w:val="0"/>
                            <w:sz w:val="18"/>
                            <w:szCs w:val="18"/>
                          </w:rPr>
                          <w:t>ORIENTED</w:t>
                        </w:r>
                        <w:r>
                          <w:rPr>
                            <w:rFonts w:cs="Times New Roman" w:hAnsi="Times New Roman" w:eastAsia="Times New Roman" w:ascii="Times New Roman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15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Constructed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55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sz w:val="18"/>
                            <w:szCs w:val="18"/>
                          </w:rPr>
                          <w:t>Controlled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6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58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5"/>
                            <w:sz w:val="18"/>
                            <w:szCs w:val="18"/>
                          </w:rPr>
                          <w:t>Delegated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5"/>
                            <w:sz w:val="18"/>
                            <w:szCs w:val="18"/>
                          </w:rPr>
                          <w:t>   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13"/>
                            <w:w w:val="100"/>
                            <w:position w:val="5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85"/>
                            <w:position w:val="0"/>
                            <w:sz w:val="18"/>
                            <w:szCs w:val="18"/>
                          </w:rPr>
                          <w:t>Investigated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20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Developed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1"/>
                            <w:sz w:val="18"/>
                            <w:szCs w:val="18"/>
                          </w:rPr>
                          <w:t>  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39"/>
                            <w:w w:val="100"/>
                            <w:position w:val="1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5"/>
                            <w:sz w:val="18"/>
                            <w:szCs w:val="18"/>
                          </w:rPr>
                          <w:t>Monitored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tcW w:w="385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6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9"/>
                            <w:sz w:val="18"/>
                            <w:szCs w:val="18"/>
                          </w:rPr>
                          <w:t>Counseled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9"/>
                            <w:sz w:val="18"/>
                            <w:szCs w:val="18"/>
                          </w:rPr>
                          <w:t>  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40"/>
                            <w:w w:val="100"/>
                            <w:position w:val="9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2"/>
                            <w:sz w:val="18"/>
                            <w:szCs w:val="18"/>
                          </w:rPr>
                          <w:t>Analyzed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lineRule="exact" w:line="100"/>
                          <w:ind w:left="40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5"/>
                            <w:sz w:val="18"/>
                            <w:szCs w:val="18"/>
                          </w:rPr>
                          <w:t>Defined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2050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31"/>
                          <w:ind w:left="38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77"/>
                            <w:sz w:val="18"/>
                            <w:szCs w:val="18"/>
                          </w:rPr>
                          <w:t>Cut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sz w:val="18"/>
                            <w:szCs w:val="18"/>
                          </w:rPr>
                        </w:r>
                      </w:p>
                    </w:tc>
                    <w:tc>
                      <w:tcPr>
                        <w:tcW w:w="3565" w:type="dxa"/>
                        <w:gridSpan w:val="2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Century" w:hAnsi="Century" w:eastAsia="Century" w:ascii="Century"/>
                            <w:sz w:val="18"/>
                            <w:szCs w:val="18"/>
                          </w:rPr>
                          <w:jc w:val="left"/>
                          <w:spacing w:before="20" w:lineRule="exact" w:line="240"/>
                          <w:ind w:left="435"/>
                        </w:pP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3"/>
                            <w:sz w:val="18"/>
                            <w:szCs w:val="18"/>
                          </w:rPr>
                          <w:t>Established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3"/>
                            <w:sz w:val="18"/>
                            <w:szCs w:val="18"/>
                          </w:rPr>
                          <w:t>                    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16"/>
                            <w:w w:val="100"/>
                            <w:position w:val="3"/>
                            <w:sz w:val="18"/>
                            <w:szCs w:val="18"/>
                          </w:rPr>
                          <w:t> </w:t>
                        </w:r>
                        <w:r>
                          <w:rPr>
                            <w:rFonts w:cs="Century" w:hAnsi="Century" w:eastAsia="Century" w:ascii="Century"/>
                            <w:color w:val="363435"/>
                            <w:spacing w:val="0"/>
                            <w:w w:val="100"/>
                            <w:position w:val="-3"/>
                            <w:sz w:val="18"/>
                            <w:szCs w:val="18"/>
                          </w:rPr>
                          <w:t>Proved</w:t>
                        </w:r>
                        <w:r>
                          <w:rPr>
                            <w:rFonts w:cs="Century" w:hAnsi="Century" w:eastAsia="Century" w:ascii="Century"/>
                            <w:color w:val="000000"/>
                            <w:spacing w:val="0"/>
                            <w:w w:val="100"/>
                            <w:position w:val="0"/>
                            <w:sz w:val="18"/>
                            <w:szCs w:val="18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Century" w:hAnsi="Century" w:eastAsia="Century" w:ascii="Century"/>
          <w:color w:val="363435"/>
          <w:spacing w:val="0"/>
          <w:w w:val="100"/>
          <w:position w:val="-1"/>
          <w:sz w:val="18"/>
          <w:szCs w:val="18"/>
        </w:rPr>
        <w:t>Consulted</w:t>
      </w:r>
      <w:r>
        <w:rPr>
          <w:rFonts w:cs="Century" w:hAnsi="Century" w:eastAsia="Century" w:ascii="Century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4" w:lineRule="exact" w:line="240"/>
        <w:sectPr>
          <w:pgSz w:w="11880" w:h="15660"/>
          <w:pgMar w:top="600" w:bottom="0" w:left="840" w:right="1060"/>
        </w:sectPr>
      </w:pPr>
      <w:r>
        <w:rPr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82"/>
        <w:ind w:left="140" w:right="-2"/>
      </w:pP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Enlisted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Formulated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Influenced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Informed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Inspired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Interpreted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Interviewed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Mediated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Merged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Negotiated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Promoted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Publicized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Recommended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Represented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Resolved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Suggested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82"/>
        <w:ind w:left="140" w:right="-32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76"/>
          <w:sz w:val="18"/>
          <w:szCs w:val="18"/>
        </w:rPr>
        <w:t>CREATIVE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Acted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Abstracted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Adapted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Composed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Conceptualized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Created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Designed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Developed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Directed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82"/>
        <w:ind w:left="140" w:right="318"/>
      </w:pP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Drew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Fashioned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Generated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Illustrated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Imagined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29" w:lineRule="auto" w:line="294"/>
        <w:ind w:right="-32"/>
      </w:pPr>
      <w:r>
        <w:br w:type="column"/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Approved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Arranged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Classified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Collated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Compared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Compiled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Documented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Enforced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Followed</w:t>
      </w:r>
      <w:r>
        <w:rPr>
          <w:rFonts w:cs="Century" w:hAnsi="Century" w:eastAsia="Century" w:ascii="Century"/>
          <w:color w:val="363435"/>
          <w:spacing w:val="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through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Met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deadlines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Prepared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Processed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Recorded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Retrieved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94"/>
        <w:ind w:right="297"/>
      </w:pP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Set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priorities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Systemized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Tabulated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94"/>
        <w:ind w:right="258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80"/>
          <w:sz w:val="18"/>
          <w:szCs w:val="18"/>
        </w:rPr>
        <w:t>FINANCIAL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Administered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Allocated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Analyzed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Appraised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Audited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Budgeted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Calculated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Computed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Developed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Evaluated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Figured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Maintained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85" w:lineRule="auto" w:line="301"/>
        <w:ind w:right="668"/>
      </w:pPr>
      <w:r>
        <w:br w:type="column"/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Designed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Developed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Drove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Handled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Installed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Invented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Maintained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Monitored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Prepared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Operated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Repaired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Tested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right="-52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79"/>
          <w:sz w:val="18"/>
          <w:szCs w:val="18"/>
        </w:rPr>
        <w:t>PROVIDING</w:t>
      </w:r>
      <w:r>
        <w:rPr>
          <w:rFonts w:cs="Times New Roman" w:hAnsi="Times New Roman" w:eastAsia="Times New Roman" w:ascii="Times New Roman"/>
          <w:b/>
          <w:color w:val="363435"/>
          <w:spacing w:val="25"/>
          <w:w w:val="7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9"/>
          <w:sz w:val="18"/>
          <w:szCs w:val="18"/>
        </w:rPr>
        <w:t>SERVICE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5" w:lineRule="auto" w:line="301"/>
        <w:ind w:right="468"/>
      </w:pP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Advised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Attended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Coached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Coordinated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Counseled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Delivered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Demonstrated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Explained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Furnished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Generated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Inspected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Installed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Issued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Mentored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Provided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45" w:lineRule="auto" w:line="270"/>
        <w:ind w:right="78"/>
      </w:pPr>
      <w:r>
        <w:br w:type="column"/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Evaluated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Negotiated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Organized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Planned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Prepared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Prioritized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Produced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Recommended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Reported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70"/>
        <w:ind w:right="78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80"/>
          <w:sz w:val="18"/>
          <w:szCs w:val="18"/>
        </w:rPr>
        <w:t>LEADERSHIP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Administered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Chaired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Convinced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Directed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Examined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Executed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Expanded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Facilitated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Improved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Initiated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Managed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Oversaw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Produced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Recommended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Reviewed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Supervised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tLeast" w:line="240"/>
        <w:ind w:right="-32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81"/>
          <w:sz w:val="18"/>
          <w:szCs w:val="18"/>
        </w:rPr>
        <w:t>RESEARCH/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1"/>
          <w:sz w:val="18"/>
          <w:szCs w:val="18"/>
        </w:rPr>
        <w:t>INVESTIGATION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Calculated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Cataloged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Collected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Computed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8" w:lineRule="exact" w:line="100"/>
      </w:pPr>
      <w:r>
        <w:br w:type="column"/>
      </w:r>
      <w:r>
        <w:rPr>
          <w:sz w:val="10"/>
          <w:szCs w:val="10"/>
        </w:rPr>
      </w:r>
    </w:p>
    <w:p>
      <w:pPr>
        <w:rPr>
          <w:rFonts w:cs="Century" w:hAnsi="Century" w:eastAsia="Century" w:ascii="Century"/>
          <w:sz w:val="18"/>
          <w:szCs w:val="18"/>
        </w:rPr>
        <w:jc w:val="both"/>
        <w:spacing w:lineRule="auto" w:line="276"/>
        <w:ind w:right="698"/>
      </w:pP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Reviewed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Surveyed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Tested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76"/>
        <w:ind w:right="478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78"/>
          <w:sz w:val="18"/>
          <w:szCs w:val="18"/>
        </w:rPr>
        <w:t>TECHNICAL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Assembled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Built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Calculated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Computed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Designed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Engineered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Fabricated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Maintained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Operated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Programmed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Remodeled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Repaired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Solved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78"/>
          <w:sz w:val="18"/>
          <w:szCs w:val="18"/>
        </w:rPr>
        <w:t>TEACHING</w:t>
      </w:r>
      <w:r>
        <w:rPr>
          <w:rFonts w:cs="Times New Roman" w:hAnsi="Times New Roman" w:eastAsia="Times New Roman" w:ascii="Times New Roman"/>
          <w:b/>
          <w:color w:val="363435"/>
          <w:spacing w:val="15"/>
          <w:w w:val="7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8"/>
          <w:sz w:val="18"/>
          <w:szCs w:val="18"/>
        </w:rPr>
        <w:t>SKILLS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2" w:lineRule="auto" w:line="276"/>
        <w:ind w:right="488"/>
        <w:sectPr>
          <w:type w:val="continuous"/>
          <w:pgSz w:w="11880" w:h="15660"/>
          <w:pgMar w:top="860" w:bottom="0" w:left="840" w:right="1060"/>
          <w:cols w:num="5" w:equalWidth="off">
            <w:col w:w="1251" w:space="989"/>
            <w:col w:w="1250" w:space="850"/>
            <w:col w:w="1521" w:space="579"/>
            <w:col w:w="1191" w:space="909"/>
            <w:col w:w="1440"/>
          </w:cols>
        </w:sectPr>
      </w:pP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Adapted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Advised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Clarified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Coached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Developed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Encouraged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Evaluated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Informed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Inspired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Motivated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Participated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Provided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Represented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exact" w:line="180"/>
        <w:ind w:left="40"/>
      </w:pPr>
      <w:r>
        <w:pict>
          <v:shape type="#_x0000_t202" style="position:absolute;margin-left:20.3483pt;margin-top:397.743pt;width:15pt;height:166.523pt;mso-position-horizontal-relative:page;mso-position-vertical-relative:page;z-index:-7176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7178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7179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Improvised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                     </w:t>
      </w:r>
      <w:r>
        <w:rPr>
          <w:rFonts w:cs="Century" w:hAnsi="Century" w:eastAsia="Century" w:ascii="Century"/>
          <w:color w:val="363435"/>
          <w:spacing w:val="13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position w:val="3"/>
          <w:sz w:val="18"/>
          <w:szCs w:val="18"/>
        </w:rPr>
        <w:t>Managed</w:t>
      </w:r>
      <w:r>
        <w:rPr>
          <w:rFonts w:cs="Century" w:hAnsi="Century" w:eastAsia="Century" w:ascii="Century"/>
          <w:color w:val="363435"/>
          <w:spacing w:val="0"/>
          <w:w w:val="100"/>
          <w:position w:val="3"/>
          <w:sz w:val="18"/>
          <w:szCs w:val="18"/>
        </w:rPr>
        <w:t>                         </w:t>
      </w:r>
      <w:r>
        <w:rPr>
          <w:rFonts w:cs="Century" w:hAnsi="Century" w:eastAsia="Century" w:ascii="Century"/>
          <w:color w:val="363435"/>
          <w:spacing w:val="29"/>
          <w:w w:val="100"/>
          <w:position w:val="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position w:val="5"/>
          <w:sz w:val="18"/>
          <w:szCs w:val="18"/>
        </w:rPr>
        <w:t>Purchased</w:t>
      </w:r>
      <w:r>
        <w:rPr>
          <w:rFonts w:cs="Century" w:hAnsi="Century" w:eastAsia="Century" w:ascii="Century"/>
          <w:color w:val="000000"/>
          <w:spacing w:val="0"/>
          <w:w w:val="100"/>
          <w:position w:val="0"/>
          <w:sz w:val="18"/>
          <w:szCs w:val="18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54" w:hRule="exact"/>
        </w:trPr>
        <w:tc>
          <w:tcPr>
            <w:tcW w:w="5655" w:type="dxa"/>
            <w:gridSpan w:val="3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</w:tc>
        <w:tc>
          <w:tcPr>
            <w:tcW w:w="2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15"/>
              <w:ind w:left="68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Conducted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ind w:left="660"/>
            </w:pPr>
            <w:r>
              <w:rPr>
                <w:rFonts w:cs="Century" w:hAnsi="Century" w:eastAsia="Century" w:ascii="Century"/>
                <w:color w:val="363435"/>
                <w:spacing w:val="0"/>
                <w:w w:val="86"/>
                <w:sz w:val="18"/>
                <w:szCs w:val="18"/>
              </w:rPr>
              <w:t>Supported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509" w:hRule="exact"/>
        </w:trPr>
        <w:tc>
          <w:tcPr>
            <w:tcW w:w="14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Integrated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38"/>
              <w:ind w:left="4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Innovated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160"/>
              <w:ind w:left="67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Performed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49"/>
              <w:ind w:left="67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Planned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0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160"/>
              <w:ind w:left="67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position w:val="1"/>
                <w:sz w:val="18"/>
                <w:szCs w:val="18"/>
              </w:rPr>
              <w:t>Referred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55"/>
              <w:ind w:left="67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Repaired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5"/>
              <w:ind w:left="68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Correlated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27"/>
              <w:ind w:left="685"/>
            </w:pPr>
            <w:r>
              <w:rPr>
                <w:rFonts w:cs="Century" w:hAnsi="Century" w:eastAsia="Century" w:ascii="Century"/>
                <w:color w:val="363435"/>
                <w:spacing w:val="0"/>
                <w:w w:val="81"/>
                <w:sz w:val="18"/>
                <w:szCs w:val="18"/>
              </w:rPr>
              <w:t>Critiqued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660"/>
            </w:pPr>
            <w:r>
              <w:rPr>
                <w:rFonts w:cs="Century" w:hAnsi="Century" w:eastAsia="Century" w:ascii="Century"/>
                <w:color w:val="363435"/>
                <w:spacing w:val="0"/>
                <w:w w:val="82"/>
                <w:sz w:val="18"/>
                <w:szCs w:val="18"/>
              </w:rPr>
              <w:t>Taught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before="32"/>
              <w:ind w:left="660"/>
            </w:pPr>
            <w:r>
              <w:rPr>
                <w:rFonts w:cs="Century" w:hAnsi="Century" w:eastAsia="Century" w:ascii="Century"/>
                <w:color w:val="363435"/>
                <w:spacing w:val="0"/>
                <w:w w:val="83"/>
                <w:sz w:val="18"/>
                <w:szCs w:val="18"/>
              </w:rPr>
              <w:t>Trained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12" w:hRule="exact"/>
        </w:trPr>
        <w:tc>
          <w:tcPr>
            <w:tcW w:w="146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4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Painted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67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Projected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0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670"/>
            </w:pPr>
            <w:r>
              <w:rPr>
                <w:rFonts w:cs="Century" w:hAnsi="Century" w:eastAsia="Century" w:ascii="Century"/>
                <w:color w:val="363435"/>
                <w:spacing w:val="0"/>
                <w:w w:val="83"/>
                <w:sz w:val="18"/>
                <w:szCs w:val="18"/>
              </w:rPr>
              <w:t>Submitted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2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685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Diagnosed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4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entury" w:hAnsi="Century" w:eastAsia="Century" w:ascii="Century"/>
                <w:sz w:val="18"/>
                <w:szCs w:val="18"/>
              </w:rPr>
              <w:jc w:val="left"/>
              <w:spacing w:lineRule="exact" w:line="200"/>
              <w:ind w:left="660"/>
            </w:pPr>
            <w:r>
              <w:rPr>
                <w:rFonts w:cs="Century" w:hAnsi="Century" w:eastAsia="Century" w:ascii="Century"/>
                <w:color w:val="363435"/>
                <w:spacing w:val="0"/>
                <w:w w:val="100"/>
                <w:sz w:val="18"/>
                <w:szCs w:val="18"/>
              </w:rPr>
              <w:t>Verified</w:t>
            </w:r>
            <w:r>
              <w:rPr>
                <w:rFonts w:cs="Century" w:hAnsi="Century" w:eastAsia="Century" w:ascii="Century"/>
                <w:color w:val="000000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20"/>
        <w:sectPr>
          <w:type w:val="continuous"/>
          <w:pgSz w:w="11880" w:h="15660"/>
          <w:pgMar w:top="860" w:bottom="0" w:left="840" w:right="10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7173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7174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7175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28"/>
                <w:szCs w:val="28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2"/>
                <w:sz w:val="20"/>
                <w:szCs w:val="20"/>
              </w:rPr>
              <w:t>anette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8"/>
                <w:szCs w:val="28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75"/>
                <w:sz w:val="20"/>
                <w:szCs w:val="20"/>
              </w:rPr>
              <w:t>owell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0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22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sz w:val="18"/>
                <w:szCs w:val="18"/>
              </w:rPr>
              <w:t>.O.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90"/>
                <w:sz w:val="18"/>
                <w:szCs w:val="18"/>
              </w:rPr>
              <w:t>2738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9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69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9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6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69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91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9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69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9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69"/>
                <w:sz w:val="18"/>
                <w:szCs w:val="18"/>
              </w:rPr>
              <w:t> </w:t>
            </w:r>
            <w:hyperlink r:id="rId7">
              <w:r>
                <w:rPr>
                  <w:rFonts w:cs="Times New Roman" w:hAnsi="Times New Roman" w:eastAsia="Times New Roman" w:ascii="Times New Roman"/>
                  <w:color w:val="363435"/>
                  <w:spacing w:val="-2"/>
                  <w:w w:val="95"/>
                  <w:sz w:val="18"/>
                  <w:szCs w:val="18"/>
                </w:rPr>
                <w:t>jan@stanford.edu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95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2"/>
                  <w:w w:val="95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1"/>
                  <w:w w:val="69"/>
                  <w:sz w:val="18"/>
                  <w:szCs w:val="18"/>
                </w:rPr>
                <w:t>•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69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3"/>
                  <w:w w:val="69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2"/>
                  <w:w w:val="97"/>
                  <w:sz w:val="18"/>
                  <w:szCs w:val="18"/>
                </w:rPr>
                <w:t>linkedin.com/in/janettecampbell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97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22"/>
                  <w:w w:val="97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1"/>
                  <w:w w:val="69"/>
                  <w:sz w:val="18"/>
                  <w:szCs w:val="18"/>
                </w:rPr>
                <w:t>•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69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3"/>
                  <w:w w:val="69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2"/>
                  <w:w w:val="69"/>
                  <w:sz w:val="18"/>
                  <w:szCs w:val="18"/>
                </w:rPr>
                <w:t>(650)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14"/>
                  <w:w w:val="50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2"/>
                  <w:w w:val="100"/>
                  <w:sz w:val="18"/>
                  <w:szCs w:val="18"/>
                </w:rPr>
                <w:t>555-1234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4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7"/>
                <w:sz w:val="13"/>
                <w:szCs w:val="13"/>
              </w:rPr>
              <w:t>duc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9"/>
                <w:w w:val="147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1"/>
                <w:sz w:val="13"/>
                <w:szCs w:val="13"/>
              </w:rPr>
              <w:t>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ursuing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Bachelor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Relations,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conferred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ourse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includes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economics,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ganizational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behavio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3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statistics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6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-1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3.8/4.0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4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6/XX-9/XX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Oxford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Stanford-in-Oxford,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Oxford,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England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tudied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Comparative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Anglo-American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Judicial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System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4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1"/>
                <w:sz w:val="13"/>
                <w:szCs w:val="13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3"/>
                <w:szCs w:val="13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Resident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Madera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House,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Universit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18"/>
                <w:szCs w:val="18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ork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four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assistants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88-student,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freshman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dormitory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reate,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implement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academic,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cultural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ncourage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facilitate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social,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political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ethical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among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3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uild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spirit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guide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residents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assuming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responsibility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oordinator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“Madera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Makes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Music,”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weekly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educational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during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33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quarter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chedule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performances,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ganize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budget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create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publicity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10/XX-6/XX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isual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Display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Artist/Salesperson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Gap,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Palo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Alto,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assembled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window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floor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displays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customers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selection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purchase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merchandise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1/XX-1/XX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Delta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Gamma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Sororit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Universit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-1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irected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planning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implementation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95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chapter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members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upervised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approved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ficer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budgets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6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ncreased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participation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innovative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motivational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techniques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reated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prototype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chapter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retreat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recognition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rush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ep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eneur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Sewing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Studio,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Durham,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reated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fering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clothing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construction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3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home-sewers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strategies,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coordinated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class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schedules,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taught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classes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xpanded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into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$200,000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gross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sales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merchandise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3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7/XX-9/XX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Administrative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U.S.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Congressman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Eugene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Chappie,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Chico,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3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cataloging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system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constituent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request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files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esearched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local,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state,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issues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congressional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use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4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13"/>
                <w:szCs w:val="13"/>
              </w:rPr>
              <w:t>dditional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2"/>
                <w:w w:val="155"/>
                <w:sz w:val="13"/>
                <w:szCs w:val="13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9"/>
                <w:sz w:val="13"/>
                <w:szCs w:val="13"/>
              </w:rPr>
              <w:t>nform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9"/>
                <w:w w:val="149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1"/>
                <w:sz w:val="13"/>
                <w:szCs w:val="13"/>
              </w:rPr>
              <w:t>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ivision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0"/>
                <w:w w:val="100"/>
                <w:sz w:val="18"/>
                <w:szCs w:val="18"/>
              </w:rPr>
              <w:t>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arsity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Athlete,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18"/>
                <w:szCs w:val="18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omen</w:t>
            </w:r>
            <w:r>
              <w:rPr>
                <w:rFonts w:cs="Times New Roman" w:hAnsi="Times New Roman" w:eastAsia="Times New Roman" w:ascii="Times New Roman"/>
                <w:color w:val="363435"/>
                <w:spacing w:val="-10"/>
                <w:w w:val="100"/>
                <w:sz w:val="18"/>
                <w:szCs w:val="18"/>
              </w:rPr>
              <w:t>’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0"/>
                <w:sz w:val="18"/>
                <w:szCs w:val="18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ater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Polo,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amiliar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Mac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PC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software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applications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Excel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PowerPoint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Spanish,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basic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8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ave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travelled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extensively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throughout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Europe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80" w:right="840"/>
          <w:headerReference w:type="default" r:id="rId5"/>
          <w:headerReference w:type="default" r:id="rId6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8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20.3483pt;margin-top:397.743pt;width:15pt;height:166.523pt;mso-position-horizontal-relative:page;mso-position-vertical-relative:page;z-index:-7170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7171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7172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center"/>
              <w:ind w:left="3620" w:right="377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BEN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PIERCE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center"/>
              <w:spacing w:lineRule="exact" w:line="220"/>
              <w:ind w:left="3307" w:right="3457"/>
            </w:pPr>
            <w:hyperlink r:id="rId9">
              <w:r>
                <w:rPr>
                  <w:rFonts w:cs="Palatino Linotype" w:hAnsi="Palatino Linotype" w:eastAsia="Palatino Linotype" w:ascii="Palatino Linotype"/>
                  <w:color w:val="363435"/>
                  <w:spacing w:val="0"/>
                  <w:w w:val="100"/>
                  <w:position w:val="1"/>
                  <w:sz w:val="20"/>
                  <w:szCs w:val="20"/>
                </w:rPr>
                <w:t>pierce@stanford.edu</w:t>
              </w:r>
              <w:r>
                <w:rPr>
                  <w:rFonts w:cs="Palatino Linotype" w:hAnsi="Palatino Linotype" w:eastAsia="Palatino Linotype" w:ascii="Palatino Linotype"/>
                  <w:color w:val="000000"/>
                  <w:spacing w:val="0"/>
                  <w:w w:val="100"/>
                  <w:position w:val="0"/>
                  <w:sz w:val="20"/>
                  <w:szCs w:val="20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Address: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Permanent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Address: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6756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Ventura,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#36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13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Moss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Lane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Palo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Alto,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94306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Crabapple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Cove,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WI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55555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(650)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555-2190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(612)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555-3520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OBJECTIVE: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obtai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positio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paralega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wit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corporat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la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"/>
                <w:w w:val="100"/>
                <w:sz w:val="20"/>
                <w:szCs w:val="20"/>
              </w:rPr>
              <w:t>firm.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4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EDUCATION: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Stanford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University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CA.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BA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degree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Psychology.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07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Cours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wor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ha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include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crimina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law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economics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position w:val="1"/>
                <w:sz w:val="20"/>
                <w:szCs w:val="20"/>
              </w:rPr>
              <w:t>politica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8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07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sociology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0"/>
                <w:position w:val="1"/>
                <w:sz w:val="20"/>
                <w:szCs w:val="20"/>
              </w:rPr>
              <w:t>(9/XX-6/XX).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4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EXPERIENCE: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42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RESEARCHING/WRITING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Researched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language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development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infants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utilizing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both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library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resources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experimental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data.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Generated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written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report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research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project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results.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4"/>
              <w:ind w:left="207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ORGANIZING/SUPERVISING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5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one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four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presidents,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planned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events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activities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the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senior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class.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Contacted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businesses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targeted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participation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these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events.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Organized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supervised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committees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assist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publicizing,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promoting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raising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funds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various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senior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functions.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goals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guidelines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committee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meetings.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4"/>
              <w:ind w:left="207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PUBLIC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13"/>
                <w:w w:val="100"/>
                <w:sz w:val="20"/>
                <w:szCs w:val="20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SPEAKING/COMMUNICATING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1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Acted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senior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liaison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University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officials.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Informed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them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senior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activities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enlisted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their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support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approval.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Discussed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campaign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platform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issues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residence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halls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while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running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office.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Participated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public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relations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events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publicize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the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Varsit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Footbal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progra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position w:val="1"/>
                <w:sz w:val="20"/>
                <w:szCs w:val="20"/>
              </w:rPr>
              <w:t>surroundin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5"/>
                <w:w w:val="100"/>
                <w:position w:val="1"/>
                <w:sz w:val="20"/>
                <w:szCs w:val="20"/>
              </w:rPr>
              <w:t>community.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Conducted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impromptu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interviews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with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various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media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representatives.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4"/>
              <w:ind w:left="207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FINANCIAL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13"/>
                <w:w w:val="100"/>
                <w:sz w:val="20"/>
                <w:szCs w:val="20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PLANNING/BUDGETING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Coordinated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budget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$9,000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senior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events.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20"/>
                <w:szCs w:val="20"/>
              </w:rPr>
              <w:t>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•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Estimated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quoted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prices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variety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construction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591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projects.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EMPLOYMENT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HISTORY: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Crew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Member,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Pierce’s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Asphalt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Coating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Service,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Crabapple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07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Cove,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WI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1"/>
                <w:position w:val="1"/>
                <w:sz w:val="20"/>
                <w:szCs w:val="20"/>
              </w:rPr>
              <w:t>(6/XX-9/XX,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8"/>
                <w:w w:val="111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summers).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7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INFORMATION: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President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Senio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Stanfor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University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2"/>
                <w:w w:val="100"/>
                <w:position w:val="1"/>
                <w:sz w:val="20"/>
                <w:szCs w:val="20"/>
              </w:rPr>
              <w:t>CA.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spacing w:lineRule="exact" w:line="220"/>
              <w:ind w:left="207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Running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Back,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Varsity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Football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1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20"/>
                <w:szCs w:val="20"/>
              </w:rPr>
              <w:t>Team.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80" w:bottom="0" w:left="860" w:right="1060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7167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7168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7169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2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center"/>
              <w:ind w:left="3572" w:right="4031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4"/>
                <w:szCs w:val="14"/>
              </w:rPr>
              <w:t>atricia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5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29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2"/>
                <w:sz w:val="14"/>
                <w:szCs w:val="14"/>
              </w:rPr>
              <w:t>ixon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4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200"/>
              <w:ind w:left="3505" w:right="3964"/>
            </w:pPr>
            <w:hyperlink r:id="rId12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20"/>
                  <w:szCs w:val="20"/>
                </w:rPr>
                <w:t>pat@stanford.edu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20"/>
                  <w:szCs w:val="20"/>
                </w:rPr>
              </w:r>
            </w:hyperlink>
          </w:p>
        </w:tc>
      </w:tr>
      <w:tr>
        <w:trPr>
          <w:trHeight w:val="34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4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Present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Address: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Permanent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Address: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1234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123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Court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 w:right="79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Carlos,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94070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(650)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555-0000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(650)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555-5555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80"/>
                <w:sz w:val="14"/>
                <w:szCs w:val="14"/>
              </w:rPr>
              <w:t>kill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5"/>
                <w:w w:val="100"/>
                <w:sz w:val="14"/>
                <w:szCs w:val="14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Extensive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motivational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0"/>
                <w:sz w:val="14"/>
                <w:szCs w:val="14"/>
              </w:rPr>
              <w:t>ummary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20"/>
                <w:szCs w:val="20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7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20"/>
                <w:szCs w:val="20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Excel,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FileMaker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PageMaker.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6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60"/>
                <w:sz w:val="20"/>
                <w:szCs w:val="20"/>
              </w:rPr>
              <w:t>Experienced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lab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technician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executing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DNA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sequencing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gene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analysis.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6"/>
                <w:sz w:val="14"/>
                <w:szCs w:val="14"/>
              </w:rPr>
              <w:t>ducation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20"/>
                <w:szCs w:val="20"/>
              </w:rPr>
            </w:r>
          </w:p>
        </w:tc>
      </w:tr>
      <w:tr>
        <w:trPr>
          <w:trHeight w:val="925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962" w:type="dxa"/>
            <w:gridSpan w:val="2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9/XX-6/X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"/>
                <w:w w:val="100"/>
                <w:sz w:val="20"/>
                <w:szCs w:val="20"/>
              </w:rPr>
              <w:t>Stanfor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"/>
                <w:w w:val="100"/>
                <w:sz w:val="20"/>
                <w:szCs w:val="20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CA.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5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Bachelor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Psychology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Honors.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Course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750"/>
            </w:pP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biology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calculus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chemistry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statistics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GP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20"/>
                <w:szCs w:val="20"/>
              </w:rPr>
              <w:t>3.7/4.0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4"/>
                <w:szCs w:val="14"/>
              </w:rPr>
              <w:jc w:val="left"/>
              <w:spacing w:before="1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4"/>
                <w:szCs w:val="14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9"/>
                <w:sz w:val="14"/>
                <w:szCs w:val="14"/>
              </w:rPr>
              <w:t>erience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4"/>
                <w:w w:val="163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20"/>
                <w:szCs w:val="20"/>
                <w:u w:val="single" w:color="363435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4"/>
                <w:szCs w:val="14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1"/>
                <w:sz w:val="14"/>
                <w:szCs w:val="14"/>
                <w:u w:val="single" w:color="363435"/>
              </w:rPr>
              <w:t>earch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1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1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38"/>
                <w:sz w:val="20"/>
                <w:szCs w:val="20"/>
                <w:u w:val="single" w:color="363435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38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38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4"/>
                <w:szCs w:val="14"/>
                <w:u w:val="single" w:color="363435"/>
              </w:rPr>
              <w:t>riting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4"/>
                <w:szCs w:val="14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Public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Relations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Intern,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Institute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Affairs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Office,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tabs>
                <w:tab w:pos="1740" w:val="left"/>
              </w:tabs>
              <w:jc w:val="left"/>
              <w:ind w:left="1750" w:right="657" w:hanging="15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Compiled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Fellow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articles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array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journals,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magazines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newspapers.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Used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PageMaker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create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mastheads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retype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opinion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editorials.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efficient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proofreading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methods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innovative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talent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pasting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difficult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articles.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tabs>
                <w:tab w:pos="1740" w:val="left"/>
              </w:tabs>
              <w:jc w:val="left"/>
              <w:ind w:left="1750" w:right="777" w:hanging="1540"/>
            </w:pP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6/XX-9/X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X</w:t>
              <w:tab/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"/>
                <w:w w:val="100"/>
                <w:sz w:val="20"/>
                <w:szCs w:val="20"/>
              </w:rPr>
              <w:t>Researc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"/>
                <w:w w:val="100"/>
                <w:sz w:val="20"/>
                <w:szCs w:val="20"/>
              </w:rPr>
              <w:t>Assistant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Illinois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Chicago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Cancer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Chicago,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IL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Quickly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learned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complicated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laboratory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procedures.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Successfully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executed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molecular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biology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experiments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involving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DNA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sequencing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gene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analysis.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Maintained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detailed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records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procedural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statistical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purposes.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significant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independent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experience.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Feature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Writer,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Daily,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750" w:right="72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journalistic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style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interviewing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Successfully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deadlines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consistently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published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front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articles.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10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ind w:left="175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2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00"/>
                <w:sz w:val="20"/>
                <w:szCs w:val="20"/>
                <w:u w:val="single" w:color="363435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0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0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5"/>
                <w:sz w:val="14"/>
                <w:szCs w:val="14"/>
                <w:u w:val="single" w:color="363435"/>
              </w:rPr>
              <w:t>eaching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5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5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0"/>
                <w:szCs w:val="20"/>
                <w:u w:val="single" w:color="363435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3"/>
                <w:sz w:val="20"/>
                <w:szCs w:val="20"/>
                <w:u w:val="single" w:color="363435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7"/>
                <w:sz w:val="14"/>
                <w:szCs w:val="14"/>
                <w:u w:val="single" w:color="363435"/>
              </w:rPr>
              <w:t>oun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7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4"/>
                <w:szCs w:val="14"/>
                <w:u w:val="single" w:color="363435"/>
              </w:rPr>
              <w:t>eling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4"/>
                <w:szCs w:val="14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10/XX-present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Math/English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Tutor,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Self-initiated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directed,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Palo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Alto,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750" w:right="116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Tutor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seventh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2-3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hours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week.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Employ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Socratic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method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analytical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homework.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tests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chart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progress.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Create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interactive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games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increase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understanding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grammar.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quarterly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outings.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tabs>
                <w:tab w:pos="1740" w:val="left"/>
              </w:tabs>
              <w:jc w:val="left"/>
              <w:ind w:left="1750" w:right="723" w:hanging="15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9/XX-6/XX</w:t>
              <w:tab/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Focus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Assistant,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Environmental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House,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Participated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organized,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thought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provoking,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programs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familiarize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residents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environmental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theme.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10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4"/>
                <w:szCs w:val="14"/>
              </w:rPr>
              <w:jc w:val="left"/>
              <w:ind w:left="175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20"/>
                <w:szCs w:val="20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6"/>
                <w:sz w:val="14"/>
                <w:szCs w:val="14"/>
                <w:u w:val="single" w:color="363435"/>
              </w:rPr>
              <w:t>eader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6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0"/>
                <w:sz w:val="14"/>
                <w:szCs w:val="14"/>
                <w:u w:val="single" w:color="363435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4"/>
                <w:szCs w:val="14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0"/>
                <w:szCs w:val="20"/>
                <w:u w:val="single" w:color="363435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13"/>
                <w:sz w:val="20"/>
                <w:szCs w:val="20"/>
                <w:u w:val="single" w:color="363435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1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13"/>
                <w:sz w:val="20"/>
                <w:szCs w:val="20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1"/>
                <w:sz w:val="14"/>
                <w:szCs w:val="14"/>
                <w:u w:val="single" w:color="363435"/>
              </w:rPr>
              <w:t>anagement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1"/>
                <w:sz w:val="14"/>
                <w:szCs w:val="14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4"/>
                <w:szCs w:val="1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9/XX-6/X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0"/>
                <w:szCs w:val="20"/>
              </w:rPr>
              <w:t>Officer’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20"/>
                <w:szCs w:val="20"/>
              </w:rPr>
              <w:t>Member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Black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Union,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750" w:right="111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plan,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organize,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publicize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variety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programs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motive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educate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Stanford’s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African-American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community.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Chaired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committee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rejuvenate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News,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7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African-American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news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publication.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29"/>
                <w:sz w:val="14"/>
                <w:szCs w:val="1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4"/>
                <w:szCs w:val="1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0"/>
                <w:sz w:val="14"/>
                <w:szCs w:val="1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00"/>
                <w:sz w:val="14"/>
                <w:szCs w:val="1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4"/>
                <w:szCs w:val="14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short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stories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developing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culinary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African-American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cuisine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20"/>
                <w:szCs w:val="20"/>
              </w:rPr>
              <w:t>jazz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80" w:right="840"/>
          <w:headerReference w:type="default" r:id="rId10"/>
          <w:headerReference w:type="default" r:id="rId11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13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pict>
          <v:shape type="#_x0000_t202" style="position:absolute;margin-left:20.3483pt;margin-top:397.743pt;width:15pt;height:166.523pt;mso-position-horizontal-relative:page;mso-position-vertical-relative:page;z-index:-7164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1pt;margin-top:0pt;width:53pt;height:783pt;mso-position-horizontal-relative:page;mso-position-vertical-relative:page;z-index:-7165" coordorigin="10820,0" coordsize="1060,15660">
            <v:shape style="position:absolute;left:10820;top:0;width:1060;height:15660" coordorigin="10820,0" coordsize="1060,15660" path="m11880,15660l11880,0,10820,0,10820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7166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7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9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3623" w:right="3773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sz w:val="28"/>
                <w:szCs w:val="28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6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83"/>
                <w:sz w:val="28"/>
                <w:szCs w:val="28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68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6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0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4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lineRule="exact" w:line="180"/>
              <w:ind w:left="2880" w:right="3033"/>
            </w:pPr>
            <w:hyperlink r:id="rId14">
              <w:r>
                <w:rPr>
                  <w:rFonts w:cs="Times New Roman" w:hAnsi="Times New Roman" w:eastAsia="Times New Roman" w:ascii="Times New Roman"/>
                  <w:color w:val="363435"/>
                  <w:spacing w:val="-4"/>
                  <w:w w:val="96"/>
                  <w:sz w:val="18"/>
                  <w:szCs w:val="18"/>
                </w:rPr>
                <w:t>frosh@stanford.edu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96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0"/>
                  <w:w w:val="96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3"/>
                  <w:w w:val="69"/>
                  <w:sz w:val="18"/>
                  <w:szCs w:val="18"/>
                </w:rPr>
                <w:t>•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69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0"/>
                  <w:w w:val="69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4"/>
                  <w:w w:val="69"/>
                  <w:sz w:val="18"/>
                  <w:szCs w:val="18"/>
                </w:rPr>
                <w:t>(213)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4"/>
                  <w:w w:val="50"/>
                  <w:sz w:val="18"/>
                  <w:szCs w:val="18"/>
                </w:rPr>
                <w:t> 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-4"/>
                  <w:w w:val="100"/>
                  <w:sz w:val="18"/>
                  <w:szCs w:val="18"/>
                </w:rPr>
                <w:t>555-5555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Presen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Address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Permanen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Address: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5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P.O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3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34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Summe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Jo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Lane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Hometown,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11111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1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10"/>
                <w:sz w:val="13"/>
                <w:szCs w:val="13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9/XX-presen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Stanfor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Pursuing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BA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degree,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conferred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includes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communication,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English,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psychology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9/XX-6/X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AB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Hig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Hometown,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Advanced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placement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included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calculus,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biology,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English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Salutatorian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9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5"/>
                <w:sz w:val="13"/>
                <w:szCs w:val="13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4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5"/>
                <w:sz w:val="13"/>
                <w:szCs w:val="13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1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5"/>
                <w:sz w:val="13"/>
                <w:szCs w:val="13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Achievement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Scholar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AP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Schola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Honor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Roll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Gates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Millennium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Scholar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Finalis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1"/>
                <w:sz w:val="13"/>
                <w:szCs w:val="13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5"/>
                <w:sz w:val="13"/>
                <w:szCs w:val="13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8"/>
                <w:sz w:val="13"/>
                <w:szCs w:val="13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8"/>
                <w:sz w:val="13"/>
                <w:szCs w:val="13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8"/>
                <w:sz w:val="13"/>
                <w:szCs w:val="13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9/XX-presen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Administrativ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Answer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daily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inquiries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employers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Greet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employers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visiting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on-campus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recruiting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assistance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using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jobs/internships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database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9/XX-6/X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Yearboo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Editor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ABC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School,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Hometown,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Supervised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18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Set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timelines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project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completion,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divided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tasks,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aspect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0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86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publication’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production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Served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liaison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between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yearbook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administration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soliciting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over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$5000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funding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publication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Conceptualized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layout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format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yearbook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6/XX-9/X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Hea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0"/>
                <w:sz w:val="18"/>
                <w:szCs w:val="18"/>
              </w:rPr>
              <w:t>Lifeguard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Sink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Like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Rock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Pool,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Hometown,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Oversaw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safety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100+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swimmers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daily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hiring,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supervision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lifeguards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pool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competitions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special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flyers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publicize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Promoted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lifeguard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6"/>
                <w:sz w:val="13"/>
                <w:szCs w:val="13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52"/>
                <w:sz w:val="13"/>
                <w:szCs w:val="13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52"/>
                <w:sz w:val="13"/>
                <w:szCs w:val="13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05"/>
                <w:sz w:val="13"/>
                <w:szCs w:val="13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Computer: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Familiar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Microsoft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Office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Suite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Word,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PowerPoint,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086"/>
            </w:pP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Excel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Languages: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Fluent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Portuguese;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knowledge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basic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jc w:val="left"/>
              <w:spacing w:before="9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4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10"/>
                <w:sz w:val="13"/>
                <w:szCs w:val="13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1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252"/>
                <w:sz w:val="13"/>
                <w:szCs w:val="13"/>
              </w:rPr>
              <w:t>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92"/>
                <w:sz w:val="13"/>
                <w:szCs w:val="13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71"/>
                <w:sz w:val="13"/>
                <w:szCs w:val="13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18"/>
                <w:sz w:val="13"/>
                <w:szCs w:val="13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51"/>
                <w:sz w:val="13"/>
                <w:szCs w:val="13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210"/>
                <w:sz w:val="13"/>
                <w:szCs w:val="13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47"/>
                <w:sz w:val="13"/>
                <w:szCs w:val="13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63"/>
                <w:sz w:val="13"/>
                <w:szCs w:val="13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4"/>
                <w:w w:val="136"/>
                <w:sz w:val="13"/>
                <w:szCs w:val="13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Certified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Red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Cross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CPR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First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Aid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Instructor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Eagle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Scout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Member,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ABC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Varsity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Baseball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Traveled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throughout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United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States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Mexico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2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Interests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jazz,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basketball,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baseball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card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collecting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80" w:bottom="0" w:left="860" w:right="980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7161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5.217pt;height:783pt;mso-position-horizontal-relative:page;mso-position-vertical-relative:page;z-index:-7162" coordorigin="0,0" coordsize="1104,15660">
            <v:shape style="position:absolute;left:9;top:0;width:0;height:15660" coordorigin="9,0" coordsize="0,15660" path="m9,0l9,15660e" filled="f" stroked="t" strokeweight="0.958pt" strokecolor="#96989A">
              <v:path arrowok="t"/>
            </v:shape>
            <v:shape style="position:absolute;left:17;top:0;width:1077;height:15660" coordorigin="17,0" coordsize="1077,15660" path="m1094,15660l1094,0,17,0,17,15660,1094,15660xe" filled="t" fillcolor="#96989A" stroked="f">
              <v:path arrowok="t"/>
              <v:fill/>
            </v:shape>
            <v:shape style="position:absolute;left:17;top:0;width:0;height:15660" coordorigin="17,0" coordsize="0,15660" path="m17,15660l17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7163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2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3525" w:right="3674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JOE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701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1234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(650)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555-1212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hyperlink r:id="rId17">
              <w:r>
                <w:rPr>
                  <w:rFonts w:cs="Times New Roman" w:hAnsi="Times New Roman" w:eastAsia="Times New Roman" w:ascii="Times New Roman"/>
                  <w:color w:val="363435"/>
                  <w:w w:val="100"/>
                  <w:sz w:val="16"/>
                  <w:szCs w:val="16"/>
                </w:rPr>
                <w:t>jstudent@stanford.edu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w w:val="100"/>
                  <w:sz w:val="16"/>
                  <w:szCs w:val="16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87"/>
              <w:ind w:left="3730" w:right="388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9/XX-12/XX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tabs>
                <w:tab w:pos="1640" w:val="left"/>
              </w:tabs>
              <w:jc w:val="left"/>
              <w:spacing w:before="13" w:lineRule="auto" w:line="256"/>
              <w:ind w:left="1650" w:right="437" w:hanging="14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ab/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Candidate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GPA: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Major: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3.86/4.00,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Cumulative: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3.78/4.00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Coursework: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Econometrics,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Multi-Variable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Calculus,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Micro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Macro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Analysis,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Policy,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Imperfect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Competition,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Financial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9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9/XX-12/XX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Oxford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Oxford,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England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Completed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tutorial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Political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Agreements.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165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Sophomore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College: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Participated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intensive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seminar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entitled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“Economic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Thoughts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Aristotle.”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focused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economic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ideas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among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major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Greek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philosophers,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assumptions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behind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modern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economic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theory.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Culminated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paper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critiquing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rational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choice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preference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ranking.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87"/>
              <w:ind w:left="3695" w:right="3845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Associates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(NERA),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White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Plains,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 w:lineRule="auto" w:line="256"/>
              <w:ind w:left="1650" w:right="31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antitrust,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intellectual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property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labor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quantitative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qualitative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collected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analyzed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data,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creating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managing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spreadsheets.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Summer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Analyst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Galleon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York,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both"/>
              <w:spacing w:before="13" w:lineRule="auto" w:line="256"/>
              <w:ind w:left="1650" w:right="76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track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based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hedge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fund,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Galleon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analysts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collecting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analyzing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financial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statistics,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Performed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qualitative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assessment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current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companies.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Economics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Tutor,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Advising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understanding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concepts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solving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problems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micro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macro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 w:lineRule="auto" w:line="256"/>
              <w:ind w:left="1650" w:right="51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econometrics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statistics.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sessions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practice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problems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upcoming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exams.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7/XX-9/XX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Intern,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(AIG),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York,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 w:lineRule="auto" w:line="256"/>
              <w:ind w:left="1650" w:right="82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analysis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foreign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located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Sri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Lanka,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which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AIG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formed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joint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venture.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Wrote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Sri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Lanka’s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insurance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sector,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focusing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privatization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insurance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merger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between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insurance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companies.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87"/>
              <w:ind w:left="3699" w:right="3849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8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4/XX-present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Editor,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Journal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articles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capital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inflows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emerging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distributing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journal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think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tanks,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institutions,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faculty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Program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Director,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Success,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Haas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Coordinate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aspects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tutoring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recruitment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tutors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tutees.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 w:lineRule="auto" w:line="256"/>
              <w:ind w:left="1650" w:right="81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introduce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college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process.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sessions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tutoring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verbal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1/XX-6/XX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Editor,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Journal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Philosophy,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9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Evaluated,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edited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helped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select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compile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papers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philosophy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3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journal,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Dualist.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Focused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reviewing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papers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political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philosophy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ethics.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87"/>
              <w:ind w:left="3930" w:right="408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8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Computer: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Excel,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PowerPoint,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FileMaker.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1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</w:rPr>
              <w:t>Language: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23" w:footer="0" w:top="1460" w:bottom="0" w:left="1100" w:right="840"/>
          <w:headerReference w:type="default" r:id="rId15"/>
          <w:headerReference w:type="default" r:id="rId16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18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8" w:lineRule="exact" w:line="100"/>
      </w:pPr>
      <w:r>
        <w:pict>
          <v:shape type="#_x0000_t202" style="position:absolute;margin-left:20.3483pt;margin-top:397.743pt;width:15pt;height:166.523pt;mso-position-horizontal-relative:page;mso-position-vertical-relative:page;z-index:-7158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1.142pt;margin-top:0pt;width:52.858pt;height:783pt;mso-position-horizontal-relative:page;mso-position-vertical-relative:page;z-index:-7159" coordorigin="10823,0" coordsize="1057,15660">
            <v:shape style="position:absolute;left:10823;top:0;width:1057;height:15660" coordorigin="10823,0" coordsize="1057,15660" path="m11880,15660l11880,0,10823,0,1082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7160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Kenya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Rios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7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35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PO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12345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650.123.4567</w:t>
            </w:r>
            <w:r>
              <w:rPr>
                <w:rFonts w:cs="Times New Roman" w:hAnsi="Times New Roman" w:eastAsia="Times New Roman" w:ascii="Times New Roman"/>
                <w:color w:val="363435"/>
                <w:spacing w:val="38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hyperlink r:id="rId19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12"/>
                  <w:sz w:val="17"/>
                  <w:szCs w:val="17"/>
                </w:rPr>
                <w:t>student@stanford.edu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7"/>
                  <w:szCs w:val="17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2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EDUCATION: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Stanford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3"/>
                <w:sz w:val="17"/>
                <w:szCs w:val="17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—Stanford,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B.A.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Studies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Mass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Media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&amp;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Consumer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Culture</w:t>
            </w:r>
            <w:r>
              <w:rPr>
                <w:rFonts w:cs="Times New Roman" w:hAnsi="Times New Roman" w:eastAsia="Times New Roman" w:ascii="Times New Roman"/>
                <w:color w:val="363435"/>
                <w:spacing w:val="4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focus,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expected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GPA: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3.7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auto" w:line="263"/>
              <w:ind w:left="210" w:right="373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Stanford-In-Paris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Study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Abroad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—Paris,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France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9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9/XX-12/XX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Language,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literature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theatre/cinema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1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courses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1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taken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2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RELATED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7"/>
                <w:szCs w:val="17"/>
              </w:rPr>
              <w:t>EXPERIENCE: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Stanford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Concert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3"/>
                <w:sz w:val="17"/>
                <w:szCs w:val="17"/>
              </w:rPr>
              <w:t>Network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—Stanford,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Chief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Staff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/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Publicity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Manager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              </w:t>
            </w:r>
            <w:r>
              <w:rPr>
                <w:rFonts w:cs="Arial" w:hAnsi="Arial" w:eastAsia="Arial" w:ascii="Arial"/>
                <w:i/>
                <w:color w:val="363435"/>
                <w:spacing w:val="2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4/XX-present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Liaison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between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Executive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Board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general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Lead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meetings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planning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concert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11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Manage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print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media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relations,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external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promotions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5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Inphanyte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3"/>
                <w:sz w:val="17"/>
                <w:szCs w:val="17"/>
              </w:rPr>
              <w:t>Records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—Stanford,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Executive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Cabinet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Member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Recording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Artist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</w:t>
            </w:r>
            <w:r>
              <w:rPr>
                <w:rFonts w:cs="Arial" w:hAnsi="Arial" w:eastAsia="Arial" w:ascii="Arial"/>
                <w:i/>
                <w:color w:val="363435"/>
                <w:spacing w:val="1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11/XX-present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Coordinate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promote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records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artists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Write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lyrics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studio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recording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editing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5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Culture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Pub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(French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television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syndicated</w:t>
            </w:r>
            <w:r>
              <w:rPr>
                <w:rFonts w:cs="Times New Roman" w:hAnsi="Times New Roman" w:eastAsia="Times New Roman" w:ascii="Times New Roman"/>
                <w:color w:val="363435"/>
                <w:spacing w:val="39"/>
                <w:w w:val="10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series)—Paris,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France—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6"/>
                <w:sz w:val="17"/>
                <w:szCs w:val="17"/>
              </w:rPr>
              <w:t>Research</w:t>
            </w:r>
            <w:r>
              <w:rPr>
                <w:rFonts w:cs="Arial" w:hAnsi="Arial" w:eastAsia="Arial" w:ascii="Arial"/>
                <w:i/>
                <w:color w:val="363435"/>
                <w:spacing w:val="-21"/>
                <w:w w:val="106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Intern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     </w:t>
            </w:r>
            <w:r>
              <w:rPr>
                <w:rFonts w:cs="Arial" w:hAnsi="Arial" w:eastAsia="Arial" w:ascii="Arial"/>
                <w:i/>
                <w:color w:val="363435"/>
                <w:spacing w:val="2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10/XX-12/XX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Devised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system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catalogue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retrieve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film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stock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Performed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internet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archive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17"/>
                <w:szCs w:val="17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1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upcoming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specials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Fender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Center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Performing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5"/>
                <w:sz w:val="17"/>
                <w:szCs w:val="17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7"/>
                <w:szCs w:val="17"/>
              </w:rPr>
              <w:t>—Corona,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Programs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Development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Intern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    </w:t>
            </w:r>
            <w:r>
              <w:rPr>
                <w:rFonts w:cs="Arial" w:hAnsi="Arial" w:eastAsia="Arial" w:ascii="Arial"/>
                <w:i/>
                <w:color w:val="363435"/>
                <w:spacing w:val="2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Selected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Youth</w:t>
            </w:r>
            <w:r>
              <w:rPr>
                <w:rFonts w:cs="Times New Roman" w:hAnsi="Times New Roman" w:eastAsia="Times New Roman" w:ascii="Times New Roman"/>
                <w:color w:val="363435"/>
                <w:spacing w:val="2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Fellow</w:t>
            </w:r>
            <w:r>
              <w:rPr>
                <w:rFonts w:cs="Times New Roman" w:hAnsi="Times New Roman" w:eastAsia="Times New Roman" w:ascii="Times New Roman"/>
                <w:color w:val="363435"/>
                <w:spacing w:val="2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Stanford’s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Haas</w:t>
            </w:r>
            <w:r>
              <w:rPr>
                <w:rFonts w:cs="Times New Roman" w:hAnsi="Times New Roman" w:eastAsia="Times New Roman" w:ascii="Times New Roman"/>
                <w:color w:val="363435"/>
                <w:spacing w:val="17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 w:lineRule="auto" w:line="263"/>
              <w:ind w:left="440" w:right="1002" w:hanging="23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Implemented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three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month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resulting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increase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recognition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concert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attendance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designed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music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camp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7"/>
                <w:szCs w:val="17"/>
              </w:rPr>
              <w:t>Produced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directed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promotional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video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26"/>
                <w:sz w:val="17"/>
                <w:szCs w:val="17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2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part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Capital</w:t>
            </w:r>
            <w:r>
              <w:rPr>
                <w:rFonts w:cs="Times New Roman" w:hAnsi="Times New Roman" w:eastAsia="Times New Roman" w:ascii="Times New Roman"/>
                <w:color w:val="363435"/>
                <w:spacing w:val="39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Expansion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Campaign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4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Student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Organizing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Committee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4"/>
                <w:sz w:val="17"/>
                <w:szCs w:val="17"/>
              </w:rPr>
              <w:t>Arts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4"/>
                <w:sz w:val="17"/>
                <w:szCs w:val="17"/>
              </w:rPr>
              <w:t>—Stanford,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Selection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Team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Member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   </w:t>
            </w:r>
            <w:r>
              <w:rPr>
                <w:rFonts w:cs="Arial" w:hAnsi="Arial" w:eastAsia="Arial" w:ascii="Arial"/>
                <w:i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1/XX-4/XX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Chose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artists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track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listings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Soundtrack,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Vol.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3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record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7"/>
                <w:szCs w:val="17"/>
              </w:rPr>
              <w:t>image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1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Stanford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Student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3"/>
                <w:sz w:val="17"/>
                <w:szCs w:val="17"/>
              </w:rPr>
              <w:t>Enterprises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—Stanford,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CA—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Account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Executive,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Advertising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                        </w:t>
            </w:r>
            <w:r>
              <w:rPr>
                <w:rFonts w:cs="Arial" w:hAnsi="Arial" w:eastAsia="Arial" w:ascii="Arial"/>
                <w:i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6/XX-9/XX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5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Met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frequently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17"/>
                <w:szCs w:val="17"/>
              </w:rPr>
              <w:t>exceeded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1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weekly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20"/>
                <w:sz w:val="17"/>
                <w:szCs w:val="17"/>
              </w:rPr>
              <w:t>sales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2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goals;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twice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chosen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employee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11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7"/>
                <w:szCs w:val="17"/>
              </w:rPr>
              <w:t>term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Designed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several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advertisements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clients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7"/>
                <w:szCs w:val="17"/>
              </w:rPr>
              <w:t>managed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accounts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Identified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17"/>
                <w:szCs w:val="17"/>
              </w:rPr>
              <w:t>leads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1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used</w:t>
            </w:r>
            <w:r>
              <w:rPr>
                <w:rFonts w:cs="Times New Roman" w:hAnsi="Times New Roman" w:eastAsia="Times New Roman" w:ascii="Times New Roman"/>
                <w:color w:val="363435"/>
                <w:spacing w:val="26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persuasive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communication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-20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generate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7"/>
                <w:szCs w:val="17"/>
              </w:rPr>
              <w:t>advertising</w:t>
            </w:r>
            <w:r>
              <w:rPr>
                <w:rFonts w:cs="Times New Roman" w:hAnsi="Times New Roman" w:eastAsia="Times New Roman" w:ascii="Times New Roman"/>
                <w:color w:val="363435"/>
                <w:spacing w:val="-14"/>
                <w:w w:val="11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7"/>
                <w:szCs w:val="17"/>
              </w:rPr>
              <w:t>prospects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2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7"/>
                <w:szCs w:val="17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3"/>
                <w:w w:val="105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ACTIVITIES: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8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Vice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President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/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Philanthropy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Chair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—Kappa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Kappa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Gamma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Sorority,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6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6"/>
                <w:sz w:val="17"/>
                <w:szCs w:val="17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8" w:lineRule="auto" w:line="262"/>
              <w:ind w:left="210" w:right="3255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Production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4"/>
                <w:sz w:val="17"/>
                <w:szCs w:val="17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4"/>
                <w:sz w:val="17"/>
                <w:szCs w:val="17"/>
              </w:rPr>
              <w:t>—Stanford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Film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short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film: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“Sold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America”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Course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Instructor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—Modern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Cinema,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8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Peer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Academic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4"/>
                <w:sz w:val="17"/>
                <w:szCs w:val="17"/>
              </w:rPr>
              <w:t>Advisor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4"/>
                <w:sz w:val="17"/>
                <w:szCs w:val="17"/>
              </w:rPr>
              <w:t>—Stanford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4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4"/>
                <w:sz w:val="17"/>
                <w:szCs w:val="17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Volunteer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Dance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Instructo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r—Bay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Area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Boys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Girls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7"/>
                <w:szCs w:val="17"/>
              </w:rPr>
              <w:t>Club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8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3"/>
                <w:sz w:val="17"/>
                <w:szCs w:val="17"/>
              </w:rPr>
              <w:t>Writer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7"/>
                <w:szCs w:val="17"/>
              </w:rPr>
              <w:t>—contribute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3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Womenspeak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Black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Arts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Quarterly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publications,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7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7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2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0"/>
                <w:szCs w:val="20"/>
              </w:rPr>
              <w:jc w:val="left"/>
              <w:spacing w:before="9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SKILLS: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3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Technical: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Drupal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web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design,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Photoshop,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12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Illustrator,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7"/>
                <w:szCs w:val="17"/>
              </w:rPr>
              <w:t>InDesign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7"/>
                <w:szCs w:val="17"/>
              </w:rPr>
              <w:jc w:val="left"/>
              <w:spacing w:before="18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Language: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38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7"/>
                <w:szCs w:val="17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7"/>
                <w:szCs w:val="17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7"/>
                <w:szCs w:val="17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23" w:footer="0" w:top="1460" w:bottom="0" w:left="860" w:right="1060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pict>
          <v:shape type="#_x0000_t202" style="position:absolute;margin-left:558.23pt;margin-top:393.488pt;width:15pt;height:166.523pt;mso-position-horizontal-relative:page;mso-position-vertical-relative:page;z-index:-6630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5.358pt;height:783pt;mso-position-horizontal-relative:page;mso-position-vertical-relative:page;z-index:-6631" coordorigin="0,0" coordsize="1107,15660">
            <v:shape style="position:absolute;left:10;top:0;width:0;height:15660" coordorigin="10,0" coordsize="0,15660" path="m10,0l10,15660e" filled="f" stroked="t" strokeweight="1.1pt" strokecolor="#96989A">
              <v:path arrowok="t"/>
            </v:shape>
            <v:shape style="position:absolute;left:20;top:0;width:1077;height:15660" coordorigin="20,0" coordsize="1077,15660" path="m1097,15660l1097,0,20,0,20,15660,1097,15660xe" filled="t" fillcolor="#96989A" stroked="f">
              <v:path arrowok="t"/>
              <v:fill/>
            </v:shape>
            <v:shape style="position:absolute;left:20;top:0;width:0;height:15660" coordorigin="20,0" coordsize="0,15660" path="m20,15660l2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7157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2" w:hRule="exact"/>
        </w:trPr>
        <w:tc>
          <w:tcPr>
            <w:tcW w:w="8882" w:type="dxa"/>
            <w:gridSpan w:val="2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21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2"/>
                <w:szCs w:val="22"/>
              </w:rPr>
              <w:jc w:val="left"/>
              <w:spacing w:before="3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820"/>
            </w:pPr>
            <w:r>
              <w:pict>
                <v:shape type="#_x0000_t75" style="width:139.491pt;height:31.6677pt">
                  <v:imagedata o:title="" r:id="rId22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4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2.8945"/>
                <w:szCs w:val="12.8945"/>
              </w:rPr>
              <w:jc w:val="left"/>
              <w:ind w:left="105"/>
            </w:pPr>
            <w:r>
              <w:pict>
                <v:shape type="#_x0000_t75" style="width:45.9627pt;height:6.4482pt">
                  <v:imagedata o:title="" r:id="rId23"/>
                </v:shape>
              </w:pict>
            </w:r>
            <w:r>
              <w:rPr>
                <w:rFonts w:cs="Times New Roman" w:hAnsi="Times New Roman" w:eastAsia="Times New Roman" w:ascii="Times New Roman"/>
                <w:sz w:val="12.8945"/>
                <w:szCs w:val="12.8945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pict>
                <v:shape type="#_x0000_t75" style="width:48.8193pt;height:15.4426pt">
                  <v:imagedata o:title="" r:id="rId24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401"/>
            </w:pPr>
            <w:r>
              <w:pict>
                <v:shape type="#_x0000_t75" style="width:36.4043pt;height:15.6831pt">
                  <v:imagedata o:title="" r:id="rId25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204"/>
            </w:pPr>
            <w:r>
              <w:pict>
                <v:shape type="#_x0000_t75" style="width:40.1808pt;height:24.6656pt">
                  <v:imagedata o:title="" r:id="rId26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4"/>
                <w:szCs w:val="14"/>
              </w:rPr>
              <w:jc w:val="left"/>
              <w:spacing w:before="6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2.9004"/>
                <w:szCs w:val="12.9004"/>
              </w:rPr>
              <w:jc w:val="left"/>
              <w:ind w:left="105"/>
            </w:pPr>
            <w:r>
              <w:pict>
                <v:shape type="#_x0000_t75" style="width:78.6974pt;height:6.451pt">
                  <v:imagedata o:title="" r:id="rId27"/>
                </v:shape>
              </w:pict>
            </w:r>
            <w:r>
              <w:rPr>
                <w:rFonts w:cs="Times New Roman" w:hAnsi="Times New Roman" w:eastAsia="Times New Roman" w:ascii="Times New Roman"/>
                <w:sz w:val="12.9004"/>
                <w:szCs w:val="12.900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2" w:hRule="exact"/>
        </w:trPr>
        <w:tc>
          <w:tcPr>
            <w:tcW w:w="190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962" w:type="dxa"/>
            <w:gridSpan w:val="2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23" w:footer="0" w:top="1460" w:bottom="0" w:left="1060" w:right="840"/>
          <w:headerReference w:type="default" r:id="rId20"/>
          <w:headerReference w:type="default" r:id="rId21"/>
          <w:pgSz w:w="11880" w:h="15660"/>
        </w:sectPr>
      </w:pPr>
      <w:r>
        <w:pict>
          <v:group style="position:absolute;margin-left:146.423pt;margin-top:496.008pt;width:2.724pt;height:5.21pt;mso-position-horizontal-relative:page;mso-position-vertical-relative:page;z-index:-6828" coordorigin="2928,9920" coordsize="54,104">
            <v:shape style="position:absolute;left:2928;top:9920;width:54;height:104" coordorigin="2928,9920" coordsize="54,104" path="m2983,10024l2983,10022,2979,10022,2974,10021,2969,10017,2968,10012,2968,9933,2968,9930,2972,9925,2976,9923,2983,9920,2928,9920,2932,9923,2937,9924,2942,9928,2943,9933,2943,10012,2943,10015,2939,10020,2935,10022,2928,10024,2983,10024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334.174pt;margin-top:-197.457pt;width:1.298pt;height:5.464pt;mso-position-horizontal-relative:page;mso-position-vertical-relative:paragraph;z-index:-6761" coordorigin="6683,-3949" coordsize="26,109">
            <v:shape style="position:absolute;left:6683;top:-3949;width:26;height:109" coordorigin="6683,-3949" coordsize="26,109" path="m6698,-3934l6702,-3934,6707,-3936,6709,-3941,6707,-3947,6702,-3949,6698,-3948,6694,-3944,6694,-3939,6698,-3934xe" filled="t" fillcolor="#363435" stroked="f">
              <v:path arrowok="t"/>
              <v:fill/>
            </v:shape>
            <v:shape style="position:absolute;left:6683;top:-3949;width:26;height:109" coordorigin="6683,-3949" coordsize="26,109" path="m6705,-3912l6683,-3904,6688,-3902,6694,-3901,6695,-3895,6695,-3891,6695,-3851,6695,-3848,6690,-3843,6685,-3840,6719,-3840,6719,-3843,6713,-3843,6709,-3847,6708,-3851,6708,-3912,6705,-3912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325.129pt;margin-top:-188.857pt;width:8.709pt;height:6.5713pt;mso-position-horizontal-relative:page;mso-position-vertical-relative:paragraph;z-index:-6744" coordorigin="6503,-3777" coordsize="174,131">
            <v:shape style="position:absolute;left:6513;top:-3767;width:74;height:111" coordorigin="6513,-3767" coordsize="74,111" path="m6563,-3664l6558,-3661,6554,-3661,6548,-3662,6542,-3665,6537,-3658,6542,-3656,6546,-3656,6559,-3656,6567,-3659,6574,-3666,6582,-3673,6586,-3683,6586,-3706,6584,-3715,6578,-3721,6573,-3727,6566,-3730,6567,-3712,6571,-3707,6573,-3700,6573,-3682,6571,-3674,6567,-3669,6563,-3664xe" filled="t" fillcolor="#363435" stroked="f">
              <v:path arrowok="t"/>
              <v:fill/>
            </v:shape>
            <v:shape style="position:absolute;left:6513;top:-3767;width:74;height:111" coordorigin="6513,-3767" coordsize="74,111" path="m6524,-3738l6524,-3665,6529,-3662,6533,-3659,6537,-3658,6542,-3665,6537,-3669,6537,-3711,6543,-3716,6548,-3719,6553,-3719,6558,-3719,6563,-3717,6567,-3712,6566,-3730,6551,-3730,6544,-3726,6537,-3716,6537,-3767,6534,-3767,6513,-3759,6518,-3757,6523,-3755,6524,-3750,6524,-3738xe" filled="t" fillcolor="#363435" stroked="f">
              <v:path arrowok="t"/>
              <v:fill/>
            </v:shape>
            <v:shape style="position:absolute;left:6597;top:-3767;width:36;height:109" coordorigin="6597,-3767" coordsize="36,109" path="m6618,-3767l6597,-3759,6602,-3757,6607,-3755,6609,-3751,6609,-3669,6608,-3666,6604,-3661,6598,-3658,6633,-3658,6633,-3661,6627,-3661,6623,-3665,6622,-3669,6622,-3767,6618,-3767xe" filled="t" fillcolor="#363435" stroked="f">
              <v:path arrowok="t"/>
              <v:fill/>
            </v:shape>
            <v:shape style="position:absolute;left:6641;top:-3767;width:26;height:109" coordorigin="6641,-3767" coordsize="26,109" path="m6655,-3752l6659,-3752,6664,-3754,6667,-3759,6664,-3765,6659,-3767,6655,-3766,6651,-3762,6651,-3757,6655,-3752xe" filled="t" fillcolor="#363435" stroked="f">
              <v:path arrowok="t"/>
              <v:fill/>
            </v:shape>
            <v:shape style="position:absolute;left:6641;top:-3767;width:26;height:109" coordorigin="6641,-3767" coordsize="26,109" path="m6662,-3730l6641,-3722,6646,-3720,6651,-3718,6652,-3713,6653,-3709,6653,-3669,6652,-3666,6648,-3661,6642,-3658,6676,-3658,6676,-3661,6670,-3661,6666,-3665,6665,-3669,6665,-3730,6662,-3730xe" filled="t" fillcolor="#363435" stroked="f">
              <v:path arrowok="t"/>
              <v:fill/>
            </v:shape>
            <w10:wrap type="none"/>
          </v:group>
        </w:pict>
      </w:r>
      <w:r>
        <w:pict>
          <v:group style="position:absolute;margin-left:370.268pt;margin-top:-179.256pt;width:2.194pt;height:5.571pt;mso-position-horizontal-relative:page;mso-position-vertical-relative:paragraph;z-index:-6728" coordorigin="7405,-3585" coordsize="44,111">
            <v:shape style="position:absolute;left:7405;top:-3585;width:44;height:111" coordorigin="7405,-3585" coordsize="44,111" path="m7449,-3585l7443,-3585,7405,-3474,7411,-3474,7449,-3585xe" filled="t" fillcolor="#363435" stroked="f">
              <v:path arrowok="t"/>
              <v:fill/>
            </v:shape>
            <w10:wrap type="none"/>
          </v:group>
        </w:pict>
      </w: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28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pict>
          <v:shape type="#_x0000_t202" style="position:absolute;margin-left:20.3483pt;margin-top:397.743pt;width:15pt;height:166.523pt;mso-position-horizontal-relative:page;mso-position-vertical-relative:page;z-index:-6276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6277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6629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7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2" w:hRule="exact"/>
        </w:trPr>
        <w:tc>
          <w:tcPr>
            <w:tcW w:w="8882" w:type="dxa"/>
            <w:gridSpan w:val="2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21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4.584"/>
                <w:szCs w:val="14.584"/>
              </w:rPr>
              <w:jc w:val="left"/>
              <w:ind w:left="140"/>
            </w:pPr>
            <w:r>
              <w:pict>
                <v:shape type="#_x0000_t75" style="width:53.966pt;height:7.29296pt">
                  <v:imagedata o:title="" r:id="rId29"/>
                </v:shape>
              </w:pict>
            </w:r>
            <w:r>
              <w:rPr>
                <w:rFonts w:cs="Times New Roman" w:hAnsi="Times New Roman" w:eastAsia="Times New Roman" w:ascii="Times New Roman"/>
                <w:sz w:val="14.584"/>
                <w:szCs w:val="14.584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212"/>
            </w:pPr>
            <w:r>
              <w:pict>
                <v:shape type="#_x0000_t75" style="width:22.4185pt;height:26.0235pt">
                  <v:imagedata o:title="" r:id="rId30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.5547"/>
                <w:szCs w:val="13.5547"/>
              </w:rPr>
              <w:jc w:val="left"/>
              <w:ind w:left="7467"/>
            </w:pPr>
            <w:r>
              <w:pict>
                <v:shape type="#_x0000_t75" style="width:44.2771pt;height:6.77793pt">
                  <v:imagedata o:title="" r:id="rId31"/>
                </v:shape>
              </w:pict>
            </w:r>
            <w:r>
              <w:rPr>
                <w:rFonts w:cs="Times New Roman" w:hAnsi="Times New Roman" w:eastAsia="Times New Roman" w:ascii="Times New Roman"/>
                <w:sz w:val="13.5547"/>
                <w:szCs w:val="13.5547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3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.5547"/>
                <w:szCs w:val="13.5547"/>
              </w:rPr>
              <w:jc w:val="left"/>
              <w:ind w:left="7492"/>
            </w:pPr>
            <w:r>
              <w:pict>
                <v:shape type="#_x0000_t75" style="width:44.1804pt;height:6.77793pt">
                  <v:imagedata o:title="" r:id="rId32"/>
                </v:shape>
              </w:pict>
            </w:r>
            <w:r>
              <w:rPr>
                <w:rFonts w:cs="Times New Roman" w:hAnsi="Times New Roman" w:eastAsia="Times New Roman" w:ascii="Times New Roman"/>
                <w:sz w:val="13.5547"/>
                <w:szCs w:val="13.5547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8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112"/>
            </w:pPr>
            <w:r>
              <w:pict>
                <v:shape type="#_x0000_t75" style="width:30.4251pt;height:18.7121pt">
                  <v:imagedata o:title="" r:id="rId33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.3281"/>
                <w:szCs w:val="13.3281"/>
              </w:rPr>
              <w:jc w:val="left"/>
              <w:ind w:left="2614"/>
            </w:pPr>
            <w:r>
              <w:pict>
                <v:shape type="#_x0000_t75" style="width:43.2888pt;height:6.66437pt">
                  <v:imagedata o:title="" r:id="rId34"/>
                </v:shape>
              </w:pict>
            </w:r>
            <w:r>
              <w:rPr>
                <w:rFonts w:cs="Times New Roman" w:hAnsi="Times New Roman" w:eastAsia="Times New Roman" w:ascii="Times New Roman"/>
                <w:sz w:val="13.3281"/>
                <w:szCs w:val="13.3281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1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874"/>
            </w:pPr>
            <w:r>
              <w:pict>
                <v:shape type="#_x0000_t75" style="width:87.487pt;height:17.019pt">
                  <v:imagedata o:title="" r:id="rId35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0"/>
                <w:szCs w:val="10"/>
              </w:rPr>
              <w:jc w:val="left"/>
              <w:spacing w:before="7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7149"/>
            </w:pPr>
            <w:r>
              <w:pict>
                <v:shape type="#_x0000_t75" style="width:62.2273pt;height:29.0754pt">
                  <v:imagedata o:title="" r:id="rId36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3.3281"/>
                <w:szCs w:val="13.3281"/>
              </w:rPr>
              <w:jc w:val="left"/>
              <w:ind w:left="134"/>
            </w:pPr>
            <w:r>
              <w:pict>
                <v:shape type="#_x0000_t75" style="width:92.5292pt;height:6.66437pt">
                  <v:imagedata o:title="" r:id="rId37"/>
                </v:shape>
              </w:pict>
            </w:r>
            <w:r>
              <w:rPr>
                <w:rFonts w:cs="Times New Roman" w:hAnsi="Times New Roman" w:eastAsia="Times New Roman" w:ascii="Times New Roman"/>
                <w:sz w:val="13.3281"/>
                <w:szCs w:val="13.328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0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6713"/>
            </w:pPr>
            <w:r>
              <w:pict>
                <v:shape type="#_x0000_t75" style="width:25.7494pt;height:17.9963pt">
                  <v:imagedata o:title="" r:id="rId38"/>
                </v:shape>
              </w:pict>
            </w:r>
            <w:r>
              <w:rPr>
                <w:rFonts w:cs="Times New Roman" w:hAnsi="Times New Roman" w:eastAsia="Times New Roman" w:ascii="Times New Roman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2" w:hRule="exact"/>
        </w:trPr>
        <w:tc>
          <w:tcPr>
            <w:tcW w:w="190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962" w:type="dxa"/>
            <w:gridSpan w:val="2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23" w:footer="0" w:top="1460" w:bottom="0" w:left="860" w:right="980"/>
          <w:pgSz w:w="11880" w:h="15660"/>
        </w:sectPr>
      </w:pPr>
      <w:r>
        <w:pict>
          <v:group style="position:absolute;margin-left:370.819pt;margin-top:-172.391pt;width:12.0847pt;height:8.50009pt;mso-position-horizontal-relative:page;mso-position-vertical-relative:paragraph;z-index:-6332" coordorigin="7416,-3448" coordsize="242,170">
            <v:shape style="position:absolute;left:7425;top:-3400;width:123;height:78" coordorigin="7425,-3400" coordsize="123,78" path="m7506,-3397l7510,-3399,7514,-3400,7522,-3400,7525,-3399,7531,-3395,7533,-3392,7535,-3387,7536,-3384,7537,-3379,7537,-3335,7538,-3330,7542,-3326,7548,-3325,7548,-3322,7512,-3322,7517,-3325,7521,-3327,7523,-3331,7524,-3335,7524,-3378,7523,-3382,7522,-3385,7520,-3388,7516,-3390,7512,-3390,7506,-3389,7501,-3387,7497,-3384,7493,-3380,7493,-3334,7494,-3330,7499,-3326,7501,-3325,7505,-3325,7505,-3322,7469,-3322,7469,-3325,7473,-3325,7477,-3327,7480,-3331,7480,-3335,7480,-3378,7480,-3382,7478,-3385,7475,-3389,7472,-3390,7468,-3390,7463,-3390,7460,-3388,7455,-3386,7452,-3383,7450,-3380,7450,-3335,7451,-3330,7455,-3326,7457,-3325,7461,-3325,7461,-3322,7426,-3322,7426,-3325,7429,-3325,7433,-3327,7436,-3330,7437,-3335,7437,-3377,7437,-3382,7436,-3386,7431,-3389,7426,-3388,7425,-3391,7446,-3400,7450,-3400,7450,-3384,7455,-3389,7459,-3393,7464,-3397,7469,-3399,7475,-3400,7479,-3400,7483,-3399,7486,-3396,7490,-3393,7492,-3389,7493,-3384,7498,-3391,7503,-3395,7506,-3397xe" filled="t" fillcolor="#363435" stroked="f">
              <v:path arrowok="t"/>
              <v:fill/>
            </v:shape>
            <v:shape style="position:absolute;left:7606;top:-3440;width:44;height:153" coordorigin="7606,-3440" coordsize="44,153" path="m7606,-3294l7607,-3298,7611,-3301,7615,-3301,7619,-3299,7624,-3294,7628,-3293,7632,-3294,7635,-3299,7635,-3302,7636,-3307,7636,-3377,7635,-3382,7634,-3386,7631,-3389,7627,-3389,7623,-3391,7645,-3400,7648,-3400,7648,-3311,7646,-3302,7641,-3295,7635,-3289,7629,-3286,7615,-3286,7612,-3287,7607,-3291,7606,-3294xe" filled="t" fillcolor="#363435" stroked="f">
              <v:path arrowok="t"/>
              <v:fill/>
            </v:shape>
            <v:shape style="position:absolute;left:7606;top:-3440;width:44;height:153" coordorigin="7606,-3440" coordsize="44,153" path="m7634,-3429l7634,-3433,7636,-3437,7640,-3440,7642,-3440,7646,-3439,7650,-3433,7650,-3429,7647,-3425,7644,-3423,7640,-3423,7636,-3425,7634,-3429xe" filled="t" fillcolor="#36343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6273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6274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75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1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6"/>
                <w:szCs w:val="16"/>
              </w:rPr>
              <w:jc w:val="left"/>
              <w:spacing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ind w:left="3221" w:right="3371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26"/>
                <w:szCs w:val="26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83"/>
                <w:sz w:val="18"/>
                <w:szCs w:val="18"/>
              </w:rPr>
              <w:t>elly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200"/>
                <w:sz w:val="26"/>
                <w:szCs w:val="26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6"/>
                <w:szCs w:val="26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6"/>
                <w:szCs w:val="2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6"/>
                <w:szCs w:val="26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2"/>
                <w:sz w:val="18"/>
                <w:szCs w:val="18"/>
              </w:rPr>
              <w:t>ictory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83"/>
              <w:ind w:left="1419" w:right="1569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P.O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17742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555.840.5749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hyperlink r:id="rId41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50"/>
                  <w:sz w:val="16"/>
                  <w:szCs w:val="16"/>
                </w:rPr>
                <w:t>    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50"/>
                  <w:sz w:val="16"/>
                  <w:szCs w:val="16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6"/>
                  <w:szCs w:val="16"/>
                </w:rPr>
                <w:t>kvictory@stanford.edu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6"/>
                  <w:szCs w:val="16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8"/>
                <w:sz w:val="11"/>
                <w:szCs w:val="11"/>
              </w:rPr>
              <w:t>ducation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0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.A.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concentration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“Urban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Change”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political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urban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studies,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sociology,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psychology,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writing,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calculus,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lineRule="exact" w:line="160"/>
              <w:ind w:left="1834" w:right="624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Spanish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7"/>
                <w:sz w:val="11"/>
                <w:szCs w:val="11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2"/>
                <w:sz w:val="11"/>
                <w:szCs w:val="11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2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  <w:t>ublic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9"/>
                <w:sz w:val="11"/>
                <w:szCs w:val="11"/>
                <w:u w:val="single" w:color="363435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9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11"/>
                <w:szCs w:val="11"/>
                <w:u w:val="single" w:color="363435"/>
              </w:rPr>
              <w:t>ice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Counselor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Crisis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Hotline,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Bridge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ounseled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regard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personal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problems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3/XX-4/XX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Co-Chair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Marathon,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89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elected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planning,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management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philanthropic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irected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ecruited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975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participants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300)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aised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$215,000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raised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$58,000)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Partners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Health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(nonprofit)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maintained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relationships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outside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sponsors,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Apple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Kaplan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9/XX-4/XX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Selection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Officer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Latin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America,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implemented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recruiting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process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4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advertisement,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interview,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selection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6/XX-9/XX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Latin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America,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Run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Quito,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Ecuador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versaw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children,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ages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9-10,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daily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street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children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lesson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field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trips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workshops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jc w:val="left"/>
              <w:spacing w:before="69"/>
              <w:ind w:left="165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6"/>
                <w:szCs w:val="16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9"/>
                <w:sz w:val="11"/>
                <w:szCs w:val="11"/>
                <w:u w:val="single" w:color="363435"/>
              </w:rPr>
              <w:t>eader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9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2"/>
                <w:sz w:val="11"/>
                <w:szCs w:val="11"/>
                <w:u w:val="single" w:color="363435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Residential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2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51"/>
                <w:w w:val="100"/>
                <w:sz w:val="16"/>
                <w:szCs w:val="16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implement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dorm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programming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86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around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issues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mental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health,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resources,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versee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wellbeing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260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residents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Tour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Guide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Visitor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2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98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private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tours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emphasis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history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life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front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desk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Undergraduate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Admissions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which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involves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customer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86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accounting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Mentoring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98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earned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about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attendance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various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panels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workshops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4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monthly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mentor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Marketing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SearchRev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Inc.,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Palo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Alto,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51"/>
                <w:w w:val="100"/>
                <w:sz w:val="16"/>
                <w:szCs w:val="16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closely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director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increase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brand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awareness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drive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revenue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2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86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start-up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versaw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trade-show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4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campaigns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Kitchen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ompleted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weekly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grocery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runs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$150,000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budget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7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ommunicated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daily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chefs,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Spanish,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regarding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menu,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supplies,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feedback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42"/>
                <w:w w:val="100"/>
                <w:sz w:val="16"/>
                <w:szCs w:val="16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residents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house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3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9/XX-11/XX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Registration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Leader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Alumni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Association,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51"/>
                <w:w w:val="100"/>
                <w:sz w:val="16"/>
                <w:szCs w:val="16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Reunion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Homecoming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5"/>
                <w:sz w:val="11"/>
                <w:szCs w:val="11"/>
              </w:rPr>
              <w:t>ward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4/XX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Dean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Outstanding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Achievement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Award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6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warded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annually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who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significantly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enriched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quality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life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69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83"/>
                <w:sz w:val="11"/>
                <w:szCs w:val="11"/>
              </w:rPr>
              <w:t>kill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6"/>
                <w:szCs w:val="16"/>
              </w:rPr>
              <w:t>        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5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Computer: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platforms;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Excel,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PowerPoint;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familiar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website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HTML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coding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JavaScript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0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5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Languages: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Spanish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60" w:right="840"/>
          <w:headerReference w:type="default" r:id="rId39"/>
          <w:headerReference w:type="default" r:id="rId40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42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20.3483pt;margin-top:397.743pt;width:15pt;height:166.523pt;mso-position-horizontal-relative:page;mso-position-vertical-relative:page;z-index:-6270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6271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6272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ind w:left="3356" w:right="350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ESPERANZA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NICOL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0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323"/>
            </w:pPr>
            <w:r>
              <w:rPr>
                <w:rFonts w:cs="Times New Roman" w:hAnsi="Times New Roman" w:eastAsia="Times New Roman" w:ascii="Times New Roman"/>
                <w:color w:val="363435"/>
                <w:spacing w:val="-18"/>
                <w:sz w:val="16"/>
                <w:szCs w:val="16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sz w:val="16"/>
                <w:szCs w:val="16"/>
              </w:rPr>
              <w:t>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91"/>
                <w:sz w:val="16"/>
                <w:szCs w:val="16"/>
              </w:rPr>
              <w:t>13244 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91"/>
                <w:sz w:val="16"/>
                <w:szCs w:val="16"/>
              </w:rPr>
              <w:t>94309 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7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Mobile: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95"/>
                <w:sz w:val="16"/>
                <w:szCs w:val="16"/>
              </w:rPr>
              <w:t>555-867-8297 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6"/>
                <w:szCs w:val="16"/>
              </w:rPr>
              <w:t>• </w:t>
            </w:r>
            <w:hyperlink r:id="rId43">
              <w:r>
                <w:rPr>
                  <w:rFonts w:cs="Times New Roman" w:hAnsi="Times New Roman" w:eastAsia="Times New Roman" w:ascii="Times New Roman"/>
                  <w:color w:val="363435"/>
                  <w:spacing w:val="12"/>
                  <w:w w:val="70"/>
                  <w:sz w:val="16"/>
                  <w:szCs w:val="16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6"/>
                  <w:szCs w:val="16"/>
                </w:rPr>
                <w:t>enicolly@stanford.edu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6"/>
                  <w:szCs w:val="16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9"/>
                <w:szCs w:val="19"/>
              </w:rPr>
              <w:jc w:val="left"/>
              <w:spacing w:before="3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3"/>
                <w:sz w:val="11"/>
                <w:szCs w:val="11"/>
                <w:u w:val="single" w:color="363435"/>
              </w:rPr>
              <w:t>duc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3"/>
                <w:sz w:val="11"/>
                <w:szCs w:val="11"/>
                <w:u w:val="single" w:color="363435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3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  <w:t>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6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B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5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Human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Biology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Berlin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Berlin,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Germany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spacing w:before="9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71"/>
                <w:sz w:val="11"/>
                <w:szCs w:val="11"/>
                <w:u w:val="single" w:color="363435"/>
              </w:rPr>
              <w:t>ea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0"/>
                <w:w w:val="171"/>
                <w:sz w:val="11"/>
                <w:szCs w:val="11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0"/>
                <w:w w:val="17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5"/>
                <w:sz w:val="11"/>
                <w:szCs w:val="11"/>
                <w:u w:val="single" w:color="363435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5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16"/>
                <w:szCs w:val="16"/>
                <w:u w:val="single" w:color="363435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3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1"/>
                <w:szCs w:val="11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4"/>
                <w:sz w:val="11"/>
                <w:szCs w:val="11"/>
                <w:u w:val="single" w:color="363435"/>
              </w:rPr>
              <w:t>earch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4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Resea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Intern,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Robert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Koch-Institut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(RKI)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Berlin,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Germany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2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lineRule="exact" w:line="160"/>
              <w:ind w:left="178" w:right="108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Conducted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Infectious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Disease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Epidemiolog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HIV/AIDS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STI.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project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data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entry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topic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risk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factors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incidence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German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study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population.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Completed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statistical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analysis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presented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findings,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German,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conference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hosted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RKI.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Currently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seeking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publication.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2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Resea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che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5"/>
                <w:w w:val="100"/>
                <w:sz w:val="16"/>
                <w:szCs w:val="16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8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Health,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Envi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onment: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Childhood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survival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Mozambique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Reviewed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establish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relationship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between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water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quality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health-related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risk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factors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incidence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diarrhoeal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diseases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Mozambique.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Received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$5,500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grant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0"/>
                <w:w w:val="100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Provost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Unde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sz w:val="16"/>
                <w:szCs w:val="16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spacing w:before="9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9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71"/>
                <w:sz w:val="11"/>
                <w:szCs w:val="11"/>
                <w:u w:val="single" w:color="363435"/>
              </w:rPr>
              <w:t>ea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0"/>
                <w:w w:val="171"/>
                <w:sz w:val="11"/>
                <w:szCs w:val="11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0"/>
                <w:w w:val="17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5"/>
                <w:sz w:val="11"/>
                <w:szCs w:val="11"/>
                <w:u w:val="single" w:color="363435"/>
              </w:rPr>
              <w:t>th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65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240"/>
                <w:sz w:val="16"/>
                <w:szCs w:val="16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2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2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9"/>
                <w:sz w:val="11"/>
                <w:szCs w:val="11"/>
                <w:u w:val="single" w:color="363435"/>
              </w:rPr>
              <w:t>eader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9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2"/>
                <w:sz w:val="11"/>
                <w:szCs w:val="11"/>
                <w:u w:val="single" w:color="363435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Head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eaching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Assistant,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gency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Medical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echnician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9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3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ganize,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facilitate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lesson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plans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pre-hospital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gency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36-person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yea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-long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class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designed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 w:lineRule="auto" w:line="263"/>
              <w:ind w:left="370" w:right="87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certify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gency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Medical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echnicians.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small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sessions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practical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necessary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patient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Responsible,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16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Assistants,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developing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lecture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material,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quizzes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exams,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coordinating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process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Assistants.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2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Di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ector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2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raining,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Stanfo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gency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Medical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7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3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Coordinate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recertification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current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members.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on-call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 w:lineRule="auto" w:line="263"/>
              <w:ind w:left="370" w:right="113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providing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Basic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Life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Support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-B.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responsible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starting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gency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Medical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campus.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Helped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constitution,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establish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policies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procedures,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create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Standard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Operating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Procedures.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2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Chai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Unite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Sight,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Stanfo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Chapte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8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3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visual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acuity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patients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eye-care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local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clinic.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Established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partnerships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clinics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shelters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patient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assessment.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Established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chapter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2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Campus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Coordinato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Change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7/XX-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3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more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anzania.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Prefield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preparation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subjects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introduction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objectives,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culture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systems,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ethics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volunteerism,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intensive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HI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sz w:val="16"/>
                <w:szCs w:val="16"/>
              </w:rPr>
              <w:t>-related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biolog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principles,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education,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issues.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2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olunteer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eache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Change,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8"/>
                <w:w w:val="100"/>
                <w:sz w:val="16"/>
                <w:szCs w:val="16"/>
              </w:rPr>
              <w:t>V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aleska,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Arusha,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1"/>
                <w:w w:val="10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anzania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7/XX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0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lineRule="exact" w:line="160"/>
              <w:ind w:left="178" w:right="79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</w:t>
            </w:r>
            <w:r>
              <w:rPr>
                <w:rFonts w:cs="Times New Roman" w:hAnsi="Times New Roman" w:eastAsia="Times New Roman" w:ascii="Times New Roman"/>
                <w:color w:val="363435"/>
                <w:spacing w:val="17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98"/>
                <w:w w:val="50"/>
                <w:sz w:val="16"/>
                <w:szCs w:val="16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aught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HIV/AIDS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primary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250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local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groups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rural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village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center"/>
              <w:spacing w:before="17"/>
              <w:ind w:left="335" w:right="942"/>
            </w:pPr>
            <w:r>
              <w:rPr>
                <w:rFonts w:cs="Times New Roman" w:hAnsi="Times New Roman" w:eastAsia="Times New Roman" w:ascii="Times New Roman"/>
                <w:color w:val="363435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1200.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Helped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coordinate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community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days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included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teaching,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condom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distribution,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testing,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6"/>
                <w:szCs w:val="16"/>
              </w:rPr>
              <w:t>counseling.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spacing w:before="9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6"/>
                <w:szCs w:val="16"/>
                <w:u w:val="single" w:color="363435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2"/>
                <w:sz w:val="11"/>
                <w:szCs w:val="11"/>
                <w:u w:val="single" w:color="363435"/>
              </w:rPr>
              <w:t>ther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6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7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2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Counselo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15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Stanfo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6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Development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Cente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8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0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Counsel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internships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on-campus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positions.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Advise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resumes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letters,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workshops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building.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spacing w:before="9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9"/>
                <w:sz w:val="11"/>
                <w:szCs w:val="11"/>
                <w:u w:val="single" w:color="363435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9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7"/>
                <w:sz w:val="11"/>
                <w:szCs w:val="11"/>
                <w:u w:val="single" w:color="363435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57"/>
                <w:sz w:val="11"/>
                <w:szCs w:val="11"/>
                <w:u w:val="single" w:color="363435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57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7"/>
                <w:sz w:val="11"/>
                <w:szCs w:val="11"/>
                <w:u w:val="single" w:color="363435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7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  <w:t>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Presented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100"/>
                <w:sz w:val="16"/>
                <w:szCs w:val="16"/>
              </w:rPr>
              <w:t>’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sz w:val="16"/>
                <w:szCs w:val="16"/>
              </w:rPr>
              <w:t>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Rhetoric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Forum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II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Presented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5th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Conference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Robert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Koch-Institut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1"/>
                <w:szCs w:val="11"/>
              </w:rPr>
              <w:tabs>
                <w:tab w:pos="8280" w:val="left"/>
              </w:tabs>
              <w:jc w:val="left"/>
              <w:spacing w:before="92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6"/>
                <w:szCs w:val="16"/>
                <w:u w:val="single" w:color="363435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3"/>
                <w:sz w:val="11"/>
                <w:szCs w:val="11"/>
                <w:u w:val="single" w:color="363435"/>
              </w:rPr>
              <w:t>dditional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3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2"/>
                <w:w w:val="101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6"/>
                <w:szCs w:val="16"/>
                <w:u w:val="single" w:color="363435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6"/>
                <w:szCs w:val="16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4"/>
                <w:sz w:val="11"/>
                <w:szCs w:val="11"/>
                <w:u w:val="single" w:color="363435"/>
              </w:rPr>
              <w:t>nform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4"/>
                <w:sz w:val="11"/>
                <w:szCs w:val="11"/>
                <w:u w:val="single" w:color="363435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-8"/>
                <w:w w:val="144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  <w:t>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6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1"/>
                <w:sz w:val="11"/>
                <w:szCs w:val="11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1"/>
                <w:szCs w:val="11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1"/>
                <w:szCs w:val="11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Languages: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German;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knowledge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Spanish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Swahili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1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3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Skills: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Suite,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Macromedia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Suite,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EpiInfo,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15.0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1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experience:</w:t>
            </w:r>
            <w:r>
              <w:rPr>
                <w:rFonts w:cs="Times New Roman" w:hAnsi="Times New Roman" w:eastAsia="Times New Roman" w:ascii="Times New Roman"/>
                <w:color w:val="363435"/>
                <w:spacing w:val="-9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Autistic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teache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sz w:val="16"/>
                <w:szCs w:val="16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vice-president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philanthropy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director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Omega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Fraternity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60" w:bottom="0" w:left="860" w:right="1060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6267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6268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69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0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DANIEL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O.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0"/>
                <w:szCs w:val="20"/>
              </w:rPr>
              <w:t>KOH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ind w:left="210"/>
            </w:pPr>
            <w:hyperlink r:id="rId46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6"/>
                  <w:szCs w:val="16"/>
                </w:rPr>
                <w:t>dokoh@stanford.edu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6"/>
                  <w:szCs w:val="16"/>
                </w:rPr>
                <w:t>                            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17"/>
                  <w:w w:val="100"/>
                  <w:sz w:val="16"/>
                  <w:szCs w:val="16"/>
                </w:rPr>
                <w:t>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6"/>
                  <w:szCs w:val="16"/>
                </w:rPr>
                <w:t>650.555.1212</w:t>
              </w:r>
            </w:hyperlink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1234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5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Pursuing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Human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conferred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June,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20XX.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GPA: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3.72/4.00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43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Coursework: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Immunology,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Organic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Chemistry,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Pathogenesis,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Calculus,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Statistics,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43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Economics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43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Publications: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Patenting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©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Scientific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  <w:u w:val="single" w:color="363435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11/XX-present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Institute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OneWorld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Health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Health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Policy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Francisco,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Assist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UCSF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Professor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researching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global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pharmaceutical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policy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articles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publication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Assess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challenges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adherence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standards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when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conducting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clinical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trials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developing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countries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University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Center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Teaching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Learning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Oral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Communication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Tutor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Instruct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coach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20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perfect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style,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collaboration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Professors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Study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effective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methods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techniques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those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methods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7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United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States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America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Department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Science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Technology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Washington,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DC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Recruited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Government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scientists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worldwide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Embassy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Fellowships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Compiled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briefed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officials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Vietnamese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delegates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Analyzed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articulated,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classified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Security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Council,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international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dilemma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cooperation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senior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employees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4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Amigos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de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las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Americas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Project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Supervisor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Valle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Region,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Honduras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Insured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health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safety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health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workers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rural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Honduran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villages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cooperatively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lived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seven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project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members,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responsible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51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volunteers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overall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Implemented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community-based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healthy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lifestyle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projects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while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immersed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field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Paraguay,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6/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XX-8/XX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1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Robinson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Wood,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Inc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.-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Legal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Jose,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Conducted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legal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focusing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civil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litigation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cases;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wrote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reports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attorneys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based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Contacted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expert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witnesses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met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clients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gather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5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4/XX-present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Alumni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Mentoring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Student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Management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Collaborate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outside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firm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innovative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mentoring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software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alumni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Advocate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students,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alumni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administrators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ensure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participation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financial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support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4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9/XX-present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9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CFO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Staff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Writer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write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articles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examining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patents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biotechnology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products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universities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private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companies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Expand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annual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operating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budget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$3,000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$18,000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spearheading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funding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campaign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Recruit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structure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advisory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board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professors,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including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current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editor-in-chief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Scienc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16"/>
                <w:szCs w:val="16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magazine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3/XX-11/XX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Affordable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Hearing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Aid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Startup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Entrepreneur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6"/>
                <w:szCs w:val="16"/>
              </w:rPr>
              <w:t>Developer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Collaborate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doctors,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professionals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peers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market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innovative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hearing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6"/>
                <w:szCs w:val="16"/>
              </w:rPr>
              <w:t>solution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Edit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final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deliver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presentation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investors,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professors,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professionals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AWARDS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Latin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American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Studies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Fellowship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Honduran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Youth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project,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1st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Place,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Intel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Int’l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Fair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Grand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Prize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Silicon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Valley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Fair,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6"/>
                <w:szCs w:val="16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8" w:space="0" w:color="363435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53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6"/>
                <w:szCs w:val="16"/>
              </w:rPr>
              <w:t>ADDITIONAL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34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8" w:space="0" w:color="363435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Computer: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Excel,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PowerPoint,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Publisher,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WordPerfect,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DreamWeaver,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PhotoShop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Proficient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reading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Spanish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56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6"/>
                <w:sz w:val="16"/>
                <w:szCs w:val="16"/>
              </w:rPr>
              <w:t>Interests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entrepreneurship,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travel,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advising,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speaking,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biking,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6"/>
                <w:szCs w:val="16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6"/>
                <w:szCs w:val="16"/>
              </w:rPr>
              <w:jc w:val="left"/>
              <w:spacing w:lineRule="exact" w:line="160"/>
              <w:ind w:left="1646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6"/>
                <w:szCs w:val="16"/>
              </w:rPr>
              <w:t>swimming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60" w:right="840"/>
          <w:headerReference w:type="default" r:id="rId44"/>
          <w:headerReference w:type="default" r:id="rId45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47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20.3483pt;margin-top:397.743pt;width:15pt;height:166.523pt;mso-position-horizontal-relative:page;mso-position-vertical-relative:page;z-index:-6264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483pt;margin-top:0pt;width:53.517pt;height:783pt;mso-position-horizontal-relative:page;mso-position-vertical-relative:page;z-index:-6265" coordorigin="10810,0" coordsize="1070,15660">
            <v:shape style="position:absolute;left:10810;top:0;width:1070;height:15660" coordorigin="10810,0" coordsize="1070,15660" path="m11880,15660l11880,0,10810,0,10810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6266" coordorigin="0,0" coordsize="78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4"/>
                <w:szCs w:val="14"/>
              </w:rPr>
              <w:jc w:val="left"/>
              <w:spacing w:before="2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0"/>
                <w:szCs w:val="20"/>
              </w:rPr>
              <w:jc w:val="left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JOSHUA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20"/>
                <w:szCs w:val="20"/>
              </w:rPr>
              <w:t>XAVIER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Box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90484,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94309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1"/>
                <w:w w:val="100"/>
                <w:position w:val="1"/>
                <w:sz w:val="14"/>
                <w:szCs w:val="14"/>
              </w:rPr>
              <w:t> </w:t>
            </w:r>
            <w:hyperlink r:id="rId48">
              <w:r>
                <w:rPr>
                  <w:rFonts w:cs="Palatino Linotype" w:hAnsi="Palatino Linotype" w:eastAsia="Palatino Linotype" w:ascii="Palatino Linotype"/>
                  <w:color w:val="363435"/>
                  <w:spacing w:val="0"/>
                  <w:w w:val="100"/>
                  <w:position w:val="1"/>
                  <w:sz w:val="14"/>
                  <w:szCs w:val="14"/>
                </w:rPr>
                <w:t>jxavier@stanford.edu</w:t>
              </w:r>
              <w:r>
                <w:rPr>
                  <w:rFonts w:cs="Palatino Linotype" w:hAnsi="Palatino Linotype" w:eastAsia="Palatino Linotype" w:ascii="Palatino Linotype"/>
                  <w:color w:val="363435"/>
                  <w:spacing w:val="0"/>
                  <w:w w:val="100"/>
                  <w:position w:val="1"/>
                  <w:sz w:val="14"/>
                  <w:szCs w:val="14"/>
                </w:rPr>
                <w:t>                                                 </w:t>
              </w:r>
              <w:r>
                <w:rPr>
                  <w:rFonts w:cs="Palatino Linotype" w:hAnsi="Palatino Linotype" w:eastAsia="Palatino Linotype" w:ascii="Palatino Linotype"/>
                  <w:color w:val="363435"/>
                  <w:spacing w:val="23"/>
                  <w:w w:val="100"/>
                  <w:position w:val="1"/>
                  <w:sz w:val="14"/>
                  <w:szCs w:val="14"/>
                </w:rPr>
                <w:t> </w:t>
              </w:r>
              <w:r>
                <w:rPr>
                  <w:rFonts w:cs="Palatino Linotype" w:hAnsi="Palatino Linotype" w:eastAsia="Palatino Linotype" w:ascii="Palatino Linotype"/>
                  <w:color w:val="363435"/>
                  <w:spacing w:val="0"/>
                  <w:w w:val="100"/>
                  <w:position w:val="1"/>
                  <w:sz w:val="14"/>
                  <w:szCs w:val="14"/>
                </w:rPr>
                <w:t>650.555.3999</w:t>
              </w:r>
            </w:hyperlink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2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EDUCATION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University,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                                        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1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position w:val="1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B.A.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International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Relations,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with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Honors.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Minor: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Languages.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GPA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0"/>
                <w:sz w:val="14"/>
                <w:szCs w:val="14"/>
              </w:rPr>
              <w:t>3.5/4.0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at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Sea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Hopkins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Marine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Station,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Monterey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Bay,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4/XX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Paris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Program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Paris,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France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1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3/XX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2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w w:val="102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RESEARCH/ANALYTICAL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5"/>
                <w:w w:val="100"/>
                <w:sz w:val="14"/>
                <w:szCs w:val="14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EXPERIENCE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Honors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Thesis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Research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Baja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California,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México,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Assess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sustainability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vs.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development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issues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energy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production,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salt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production,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tourism.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Compile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model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effective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strategies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large-scale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development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proposal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opposition.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Researcher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Médecins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Sans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Frontières,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France,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Conakry,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Republic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Guinea,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5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1/XX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Evaluate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decision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making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4"/>
                <w:position w:val="1"/>
                <w:sz w:val="14"/>
                <w:szCs w:val="14"/>
              </w:rPr>
              <w:t>donor/recipient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country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relations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emergency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relief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organization.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Coordinate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fieldwork</w:t>
            </w:r>
            <w:r>
              <w:rPr>
                <w:rFonts w:cs="Palatino Linotype" w:hAnsi="Palatino Linotype" w:eastAsia="Palatino Linotype" w:ascii="Palatino Linotype"/>
                <w:color w:val="363435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independently.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Researcher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Stanford/NSF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Biocomplexity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Project,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Baja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California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Sur,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México,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Design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research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surveys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Mexico’s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most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productive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fishing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cooperatives.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Collaborate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with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scientists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fishermen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refine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interview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process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future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research.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Researcher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Hopkins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Marine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Station,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Republic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Kiritbati,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Palmyra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Atoll,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Monterey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Bay,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3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4/XX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Monitored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trophic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cascades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reef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ecosystems.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Identified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size-estimated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25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different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species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herbivorous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fish.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Surveyed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over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3,000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square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meters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reef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from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different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islands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with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varying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fishing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gradients.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Researcher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Affordable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Hearing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Project,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4/XX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Calculated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need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hearing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aid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devices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low-income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population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Bay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Area.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Conducted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empathy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work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identified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gaps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Medicare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Medicaid.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Generated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business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plan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presentation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donors.</w:t>
            </w: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2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w w:val="102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LEADERSHIP/TEAMWORK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"/>
                <w:w w:val="100"/>
                <w:sz w:val="14"/>
                <w:szCs w:val="14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EXPERIENCE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Residential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Assistant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Yost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House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(Dorm),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2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Manage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staff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seven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60-student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dormitory.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Plan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events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aimed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promoting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Spanish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Portuguese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language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culture.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5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Tutor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Center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Teaching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Learning,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Counsel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peers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Spanish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Literature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Composition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courses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French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language.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Policy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Assistant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International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Chamber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Commerce,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Paris,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France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1/XX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3/XX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Assembled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data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retention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agency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database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telecom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liberalization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policy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paper.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Prepared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VoIP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technology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memorandum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0000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French.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Liaison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Latin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American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National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Committees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Paris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Secretariat.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Payson-Treat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Cross-Cultural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Fellow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Volunteers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Asia,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11/XX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Developed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2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week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series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events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American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Culture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visiting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Japanese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students.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Traveled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Asia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cultural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exchange.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Intern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The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Getty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Center,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Los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Angeles,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8/XX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Supported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logistics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operations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Museum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Grounds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Department.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Tour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Guide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Visitor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Information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Services,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Stanford,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29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public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private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tours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through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University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campus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with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emphasis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history,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traditions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student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life.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3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Interpreter/Volunteer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Genesis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Expeditions,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Ensenada,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México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13"/>
                <w:sz w:val="14"/>
                <w:szCs w:val="14"/>
              </w:rPr>
              <w:t>6/XX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Mediated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relations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between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non-profit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directors,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orphanage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officials,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construction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managers.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2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OTHER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ACTIVITIES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6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Bass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Symphonic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Chorus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                                                                                                                    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17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9/XX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4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-3"/>
                <w:w w:val="100"/>
                <w:sz w:val="14"/>
                <w:szCs w:val="14"/>
              </w:rPr>
              <w:t>Athlete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Stanford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Canoe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Kayak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Team.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Medaled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USACK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Collegiate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Nationals,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Atlanta,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GA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-3"/>
                <w:w w:val="100"/>
                <w:sz w:val="14"/>
                <w:szCs w:val="14"/>
              </w:rPr>
              <w:t>05/X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                       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7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12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89"/>
                <w:sz w:val="14"/>
                <w:szCs w:val="14"/>
              </w:rPr>
              <w:t>/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XX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present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before="72"/>
              <w:ind w:left="210"/>
            </w:pPr>
            <w:r>
              <w:rPr>
                <w:rFonts w:cs="Palatino Linotype" w:hAnsi="Palatino Linotype" w:eastAsia="Palatino Linotype" w:ascii="Palatino Linotype"/>
                <w:color w:val="363435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  <w:u w:val="single" w:color="363435"/>
              </w:rPr>
              <w:t>SKILLS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7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6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Languages: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Native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Spanish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speaker.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Fluent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English,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French.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Conversational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position w:val="1"/>
                <w:sz w:val="14"/>
                <w:szCs w:val="14"/>
              </w:rPr>
              <w:t>Portuguese.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position w:val="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Technical: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HTML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JavaScript,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MS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Office,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working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knowledge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of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PhotoShop.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14"/>
                <w:szCs w:val="14"/>
              </w:rPr>
              <w:jc w:val="left"/>
              <w:spacing w:lineRule="exact" w:line="180"/>
              <w:ind w:left="210"/>
            </w:pP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Interests:</w:t>
            </w:r>
            <w:r>
              <w:rPr>
                <w:rFonts w:cs="Palatino Linotype" w:hAnsi="Palatino Linotype" w:eastAsia="Palatino Linotype" w:ascii="Palatino Linotype"/>
                <w:b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Extensive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travel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in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Mexico,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Asia,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Europe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and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South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America.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Rock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climber,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scuba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diver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(NAUI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Palatino Linotype" w:hAnsi="Palatino Linotype" w:eastAsia="Palatino Linotype" w:ascii="Palatino Linotype"/>
                <w:color w:val="363435"/>
                <w:spacing w:val="0"/>
                <w:w w:val="100"/>
                <w:sz w:val="14"/>
                <w:szCs w:val="14"/>
              </w:rPr>
              <w:t>certified)</w:t>
            </w:r>
            <w:r>
              <w:rPr>
                <w:rFonts w:cs="Palatino Linotype" w:hAnsi="Palatino Linotype" w:eastAsia="Palatino Linotype" w:ascii="Palatino Linotype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60" w:bottom="0" w:left="860" w:right="1080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6261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7pt;height:783pt;mso-position-horizontal-relative:page;mso-position-vertical-relative:page;z-index:-6262" coordorigin="0,0" coordsize="1094,15660">
            <v:shape style="position:absolute;left:3;top:0;width:0;height:15660" coordorigin="3,0" coordsize="0,15660" path="m3,0l3,15660e" filled="f" stroked="t" strokeweight="0.441pt" strokecolor="#96989A">
              <v:path arrowok="t"/>
            </v:shape>
            <v:shape style="position:absolute;left:7;top:0;width:1077;height:15660" coordorigin="7,0" coordsize="1077,15660" path="m1084,15660l1084,0,7,0,7,15660,1084,15660xe" filled="t" fillcolor="#96989A" stroked="f">
              <v:path arrowok="t"/>
              <v:fill/>
            </v:shape>
            <v:shape style="position:absolute;left:7;top:0;width:0;height:15660" coordorigin="7,0" coordsize="0,15660" path="m7,15660l7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63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8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2852" w:right="3002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37"/>
                <w:sz w:val="20"/>
                <w:szCs w:val="20"/>
              </w:rPr>
              <w:t>ui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28"/>
                <w:szCs w:val="28"/>
              </w:rPr>
              <w:t>-P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6"/>
                <w:sz w:val="20"/>
                <w:szCs w:val="20"/>
              </w:rPr>
              <w:t>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8"/>
                <w:szCs w:val="28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5"/>
                <w:sz w:val="28"/>
                <w:szCs w:val="28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3"/>
                <w:sz w:val="20"/>
                <w:szCs w:val="20"/>
              </w:rPr>
              <w:t>wen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8"/>
                <w:szCs w:val="28"/>
              </w:rPr>
              <w:t>)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28"/>
                <w:szCs w:val="28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5"/>
                <w:sz w:val="20"/>
                <w:szCs w:val="20"/>
              </w:rPr>
              <w:t>hou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60"/>
              <w:ind w:left="819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659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Escondido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Road,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Apt.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16E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94305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(650)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555-5555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•</w:t>
            </w:r>
            <w:hyperlink r:id="rId51">
              <w:r>
                <w:rPr>
                  <w:rFonts w:cs="Times New Roman" w:hAnsi="Times New Roman" w:eastAsia="Times New Roman" w:ascii="Times New Roman"/>
                  <w:color w:val="363435"/>
                  <w:w w:val="50"/>
                  <w:sz w:val="18"/>
                  <w:szCs w:val="18"/>
                </w:rPr>
                <w:t> </w:t>
              </w:r>
            </w:hyperlink>
            <w:hyperlink r:id="rId52">
              <w:r>
                <w:rPr>
                  <w:rFonts w:cs="Times New Roman" w:hAnsi="Times New Roman" w:eastAsia="Times New Roman" w:ascii="Times New Roman"/>
                  <w:color w:val="363435"/>
                  <w:w w:val="100"/>
                  <w:sz w:val="18"/>
                  <w:szCs w:val="18"/>
                </w:rPr>
                <w:t>istudent@stanford.edu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tabs>
                <w:tab w:pos="8280" w:val="left"/>
              </w:tabs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8"/>
                <w:szCs w:val="18"/>
                <w:u w:val="single" w:color="363435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5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25"/>
                <w:sz w:val="13"/>
                <w:szCs w:val="13"/>
                <w:u w:val="single" w:color="363435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2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4"/>
                <w:sz w:val="13"/>
                <w:szCs w:val="13"/>
                <w:u w:val="single" w:color="363435"/>
              </w:rPr>
              <w:t>J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4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71"/>
                <w:sz w:val="13"/>
                <w:szCs w:val="13"/>
                <w:u w:val="single" w:color="363435"/>
              </w:rPr>
              <w:t>ecti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71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8"/>
                <w:sz w:val="13"/>
                <w:szCs w:val="13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8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4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14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obtain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Strategist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industry.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tabs>
                <w:tab w:pos="8280" w:val="left"/>
              </w:tabs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3"/>
                <w:sz w:val="13"/>
                <w:szCs w:val="13"/>
                <w:u w:val="single" w:color="363435"/>
              </w:rPr>
              <w:t>ducation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3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4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9/XX-6/XX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60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</w:t>
            </w:r>
            <w:r>
              <w:rPr>
                <w:rFonts w:cs="Times New Roman" w:hAnsi="Times New Roman" w:eastAsia="Times New Roman" w:ascii="Times New Roman"/>
                <w:color w:val="363435"/>
                <w:spacing w:val="-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.S.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oursework: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Strategies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Innovation,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Introduction,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Society;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Strategic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(Winter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Quarter)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3.6/4.0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Swiss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Federal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Institute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(ETH)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Zurich,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Switzerland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Licence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(M.S.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degree),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Honors,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Materials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oursework: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Nanofabrication,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Semiconductor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Devices,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Renewable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Energy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9.2/10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tabs>
                <w:tab w:pos="8280" w:val="left"/>
              </w:tabs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1"/>
                <w:sz w:val="13"/>
                <w:szCs w:val="13"/>
                <w:u w:val="single" w:color="363435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1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3"/>
                <w:szCs w:val="13"/>
                <w:u w:val="single" w:color="363435"/>
              </w:rPr>
              <w:t>erience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6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Institute,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Beijing,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China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ranslated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French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Mandarin.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xpanded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assessment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include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installation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operating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China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varied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forecasts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China’s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expanding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energy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needs.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o-authored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executive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summary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Ministry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Energy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officials.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Independent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Researcher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(Honors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Thesis)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Federal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Institute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Technology),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Zurich,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14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Switzerland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onducted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extensive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literature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solar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energy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technologies.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1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stimated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projected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efficiency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limits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generated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kilowatt-hour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photovoltaic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solar-thermal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configurations.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6/XX-8/XX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Research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Federal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Institute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(ETH),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Zurich,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Switzerland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(summers)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haracterized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electrical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properties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amorphous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polycrystalline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silicon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photovoltaic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devices.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utomated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apparatus,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reducing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collection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hours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minutes.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fabrication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photovoltaic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devices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50-nm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dimensions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Class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nano-fabrication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facility.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20"/>
                <w:w w:val="100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ecame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familiar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directional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etching.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30"/>
                <w:w w:val="100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elped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empirically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identify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document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process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parameters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depositing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type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passivation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layer.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tabs>
                <w:tab w:pos="8280" w:val="left"/>
              </w:tabs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8"/>
                <w:szCs w:val="18"/>
                <w:u w:val="single" w:color="363435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24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4"/>
                <w:sz w:val="13"/>
                <w:szCs w:val="13"/>
                <w:u w:val="single" w:color="363435"/>
              </w:rPr>
              <w:t>eader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4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7"/>
                <w:sz w:val="13"/>
                <w:szCs w:val="13"/>
                <w:u w:val="single" w:color="363435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7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5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00"/>
                <w:sz w:val="13"/>
                <w:szCs w:val="13"/>
              </w:rPr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8/XX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5/XX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Founder/President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Chinese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Association,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Swiss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Federal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Institute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Technology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47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(ETH),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Zurich,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Switzerland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ounded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support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Chinese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promote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cultural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awareness.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urveyed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officials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clarify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club’s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mission.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-100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ersuaded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Life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allocate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funding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launch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club.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3"/>
                <w:szCs w:val="13"/>
              </w:rPr>
              <w:tabs>
                <w:tab w:pos="8280" w:val="left"/>
              </w:tabs>
              <w:jc w:val="left"/>
              <w:spacing w:before="77"/>
              <w:ind w:left="210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8"/>
                <w:szCs w:val="18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8"/>
                <w:szCs w:val="18"/>
                <w:u w:val="single" w:color="363435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44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8"/>
                <w:sz w:val="13"/>
                <w:szCs w:val="13"/>
                <w:u w:val="single" w:color="363435"/>
              </w:rPr>
              <w:t>dditional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w w:val="158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3"/>
                <w:w w:val="105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3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3"/>
                <w:w w:val="105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8"/>
                <w:szCs w:val="18"/>
                <w:u w:val="single" w:color="363435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40"/>
                <w:sz w:val="18"/>
                <w:szCs w:val="18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3"/>
                <w:szCs w:val="13"/>
                <w:u w:val="single" w:color="363435"/>
              </w:rPr>
              <w:t>nformation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53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5"/>
                <w:sz w:val="13"/>
                <w:szCs w:val="13"/>
                <w:u w:val="single" w:color="363435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3"/>
                <w:szCs w:val="13"/>
                <w:u w:val="single" w:color="363435"/>
              </w:rPr>
              <w:tab/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3"/>
                <w:szCs w:val="13"/>
                <w:u w:val="single" w:color="363435"/>
              </w:rPr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3"/>
                <w:szCs w:val="13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3"/>
                <w:szCs w:val="13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Languages: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fluent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English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(TOEFL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273/300)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French;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speaker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Mandarin;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77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7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basic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German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Computer: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PC,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Excel,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Access,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Stata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Travel: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Europe,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Asia,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Central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North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America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Interests: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mountain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biking,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playing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piano,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listening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jazz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60" w:right="840"/>
          <w:headerReference w:type="default" r:id="rId49"/>
          <w:headerReference w:type="default" r:id="rId50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53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20.3483pt;margin-top:397.743pt;width:15pt;height:166.523pt;mso-position-horizontal-relative:page;mso-position-vertical-relative:page;z-index:-6242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283pt;margin-top:0pt;width:53.717pt;height:783pt;mso-position-horizontal-relative:page;mso-position-vertical-relative:page;z-index:-6259" coordorigin="10806,0" coordsize="1074,15660">
            <v:shape style="position:absolute;left:10806;top:0;width:1074;height:15660" coordorigin="10806,0" coordsize="1074,15660" path="m11880,15660l11880,0,10806,0,10806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40.579pt;height:783pt;mso-position-horizontal-relative:page;mso-position-vertical-relative:page;z-index:-6260" coordorigin="0,0" coordsize="81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6"/>
                <w:szCs w:val="16"/>
              </w:rPr>
              <w:jc w:val="left"/>
              <w:spacing w:before="3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7"/>
                <w:szCs w:val="17"/>
              </w:rPr>
              <w:jc w:val="center"/>
              <w:ind w:left="3169" w:right="3319"/>
            </w:pPr>
            <w:r>
              <w:rPr>
                <w:rFonts w:cs="Arial" w:hAnsi="Arial" w:eastAsia="Arial" w:ascii="Arial"/>
                <w:b/>
                <w:color w:val="363435"/>
                <w:sz w:val="24"/>
                <w:szCs w:val="24"/>
              </w:rPr>
              <w:t>J</w:t>
            </w:r>
            <w:r>
              <w:rPr>
                <w:rFonts w:cs="Arial" w:hAnsi="Arial" w:eastAsia="Arial" w:ascii="Arial"/>
                <w:b/>
                <w:color w:val="363435"/>
                <w:w w:val="142"/>
                <w:sz w:val="17"/>
                <w:szCs w:val="17"/>
              </w:rPr>
              <w:t>ulia</w:t>
            </w:r>
            <w:r>
              <w:rPr>
                <w:rFonts w:cs="Arial" w:hAnsi="Arial" w:eastAsia="Arial" w:ascii="Arial"/>
                <w:b/>
                <w:color w:val="363435"/>
                <w:spacing w:val="20"/>
                <w:w w:val="100"/>
                <w:sz w:val="17"/>
                <w:szCs w:val="17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29"/>
                <w:sz w:val="17"/>
                <w:szCs w:val="17"/>
              </w:rPr>
              <w:t>ng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4"/>
                <w:szCs w:val="24"/>
              </w:rPr>
              <w:t>-B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32"/>
                <w:sz w:val="17"/>
                <w:szCs w:val="17"/>
              </w:rPr>
              <w:t>ach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5"/>
                <w:sz w:val="17"/>
                <w:szCs w:val="17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73"/>
                <w:sz w:val="17"/>
                <w:szCs w:val="17"/>
              </w:rPr>
              <w:t>lor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2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95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563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Salvatierra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Walk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94305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(650)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723-0000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hyperlink r:id="rId54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9"/>
                  <w:sz w:val="18"/>
                  <w:szCs w:val="18"/>
                </w:rPr>
                <w:t>SUId@stanford.edu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855" w:right="3887"/>
            </w:pPr>
            <w:r>
              <w:rPr>
                <w:rFonts w:cs="Arial" w:hAnsi="Arial" w:eastAsia="Arial" w:ascii="Arial"/>
                <w:b/>
                <w:color w:val="363435"/>
                <w:w w:val="127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BJE</w:t>
            </w:r>
            <w:r>
              <w:rPr>
                <w:rFonts w:cs="Arial" w:hAnsi="Arial" w:eastAsia="Arial" w:ascii="Arial"/>
                <w:b/>
                <w:color w:val="363435"/>
                <w:w w:val="132"/>
                <w:sz w:val="14"/>
                <w:szCs w:val="14"/>
              </w:rPr>
              <w:t>ctiv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obtain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8"/>
                <w:szCs w:val="18"/>
              </w:rPr>
              <w:t>hands-on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developing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optimizing</w:t>
            </w:r>
            <w:r>
              <w:rPr>
                <w:rFonts w:cs="Times New Roman" w:hAnsi="Times New Roman" w:eastAsia="Times New Roman" w:ascii="Times New Roman"/>
                <w:color w:val="363435"/>
                <w:spacing w:val="2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robots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automated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production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8"/>
                <w:szCs w:val="18"/>
              </w:rPr>
              <w:t>systems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839" w:right="3871"/>
            </w:pPr>
            <w:r>
              <w:rPr>
                <w:rFonts w:cs="Arial" w:hAnsi="Arial" w:eastAsia="Arial" w:ascii="Arial"/>
                <w:b/>
                <w:color w:val="36343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26"/>
                <w:sz w:val="14"/>
                <w:szCs w:val="14"/>
              </w:rPr>
              <w:t>ducation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B.S.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Mechanical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expected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4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57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Major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GPA: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3.7/4.0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8"/>
                <w:szCs w:val="18"/>
              </w:rPr>
              <w:t>Cumulative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7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GPA: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3.5/4.0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Berlin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Germany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studied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German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language,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history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culture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Spring</w:t>
            </w:r>
            <w:r>
              <w:rPr>
                <w:rFonts w:cs="Times New Roman" w:hAnsi="Times New Roman" w:eastAsia="Times New Roman" w:ascii="Times New Roman"/>
                <w:color w:val="363435"/>
                <w:spacing w:val="4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306" w:right="3338"/>
            </w:pPr>
            <w:r>
              <w:rPr>
                <w:rFonts w:cs="Arial" w:hAnsi="Arial" w:eastAsia="Arial" w:ascii="Arial"/>
                <w:b/>
                <w:color w:val="363435"/>
                <w:w w:val="185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220"/>
                <w:sz w:val="14"/>
                <w:szCs w:val="14"/>
              </w:rPr>
              <w:t>l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32"/>
                <w:sz w:val="14"/>
                <w:szCs w:val="14"/>
              </w:rPr>
              <w:t>vant</w:t>
            </w:r>
            <w:r>
              <w:rPr>
                <w:rFonts w:cs="Arial" w:hAnsi="Arial" w:eastAsia="Arial" w:ascii="Arial"/>
                <w:b/>
                <w:color w:val="363435"/>
                <w:spacing w:val="17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29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33"/>
                <w:sz w:val="14"/>
                <w:szCs w:val="14"/>
              </w:rPr>
              <w:t>ours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35"/>
                <w:sz w:val="14"/>
                <w:szCs w:val="14"/>
              </w:rPr>
              <w:t>work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78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Robotics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Mechatronics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Control</w:t>
            </w:r>
            <w:r>
              <w:rPr>
                <w:rFonts w:cs="Times New Roman" w:hAnsi="Times New Roman" w:eastAsia="Times New Roman" w:ascii="Times New Roman"/>
                <w:color w:val="363435"/>
                <w:spacing w:val="3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8"/>
                <w:szCs w:val="18"/>
              </w:rPr>
              <w:t>Systems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52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Machine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Vision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Product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Machines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878" w:right="3910"/>
            </w:pPr>
            <w:r>
              <w:rPr>
                <w:rFonts w:cs="Arial" w:hAnsi="Arial" w:eastAsia="Arial" w:ascii="Arial"/>
                <w:b/>
                <w:color w:val="363435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color w:val="363435"/>
                <w:w w:val="150"/>
                <w:sz w:val="14"/>
                <w:szCs w:val="14"/>
              </w:rPr>
              <w:t>ro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JE</w:t>
            </w:r>
            <w:r>
              <w:rPr>
                <w:rFonts w:cs="Arial" w:hAnsi="Arial" w:eastAsia="Arial" w:ascii="Arial"/>
                <w:b/>
                <w:color w:val="363435"/>
                <w:w w:val="138"/>
                <w:sz w:val="14"/>
                <w:szCs w:val="14"/>
              </w:rPr>
              <w:t>cts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Integrated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Compliant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Arm-Wrist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Robot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</w:t>
            </w:r>
            <w:r>
              <w:rPr>
                <w:rFonts w:cs="Arial" w:hAnsi="Arial" w:eastAsia="Arial" w:ascii="Arial"/>
                <w:b/>
                <w:color w:val="363435"/>
                <w:spacing w:val="1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Spring</w:t>
            </w:r>
            <w:r>
              <w:rPr>
                <w:rFonts w:cs="Times New Roman" w:hAnsi="Times New Roman" w:eastAsia="Times New Roman" w:ascii="Times New Roman"/>
                <w:color w:val="363435"/>
                <w:spacing w:val="4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simulate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program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existing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robot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8"/>
                <w:sz w:val="18"/>
                <w:szCs w:val="18"/>
              </w:rPr>
              <w:t>degrees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1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freedom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 w:lineRule="auto" w:line="264"/>
              <w:ind w:left="453" w:right="615" w:hanging="24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Empirically</w:t>
            </w:r>
            <w:r>
              <w:rPr>
                <w:rFonts w:cs="Times New Roman" w:hAnsi="Times New Roman" w:eastAsia="Times New Roman" w:ascii="Times New Roman"/>
                <w:color w:val="363435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determined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8"/>
                <w:szCs w:val="18"/>
              </w:rPr>
              <w:t>acceptable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gripping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8"/>
                <w:sz w:val="18"/>
                <w:szCs w:val="18"/>
              </w:rPr>
              <w:t>pressures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1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objects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differing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shape,</w:t>
            </w:r>
            <w:r>
              <w:rPr>
                <w:rFonts w:cs="Times New Roman" w:hAnsi="Times New Roman" w:eastAsia="Times New Roman" w:ascii="Times New Roman"/>
                <w:color w:val="363435"/>
                <w:spacing w:val="27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weight,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surface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texture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Successfully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trained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robot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pick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manipulate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delicate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wineglass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without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damaging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4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Throw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&amp;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Catch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Robots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</w:t>
            </w:r>
            <w:r>
              <w:rPr>
                <w:rFonts w:cs="Arial" w:hAnsi="Arial" w:eastAsia="Arial" w:ascii="Arial"/>
                <w:b/>
                <w:color w:val="363435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Winter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Trained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twin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robots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repeatedly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throw</w:t>
            </w:r>
            <w:r>
              <w:rPr>
                <w:rFonts w:cs="Times New Roman" w:hAnsi="Times New Roman" w:eastAsia="Times New Roman" w:ascii="Times New Roman"/>
                <w:color w:val="363435"/>
                <w:spacing w:val="2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catch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tennis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3"/>
                <w:sz w:val="18"/>
                <w:szCs w:val="18"/>
              </w:rPr>
              <w:t>ball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8"/>
                <w:szCs w:val="18"/>
              </w:rPr>
              <w:t>three-person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simulate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motion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control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8"/>
                <w:szCs w:val="18"/>
              </w:rPr>
              <w:t>algorithms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Led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rendering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fine-tuning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algorithms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into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8"/>
                <w:szCs w:val="18"/>
              </w:rPr>
              <w:t>C++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804" w:right="3836"/>
            </w:pPr>
            <w:r>
              <w:rPr>
                <w:rFonts w:cs="Arial" w:hAnsi="Arial" w:eastAsia="Arial" w:ascii="Arial"/>
                <w:b/>
                <w:color w:val="363435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19"/>
                <w:sz w:val="14"/>
                <w:szCs w:val="14"/>
              </w:rPr>
              <w:t>x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PE</w:t>
            </w:r>
            <w:r>
              <w:rPr>
                <w:rFonts w:cs="Arial" w:hAnsi="Arial" w:eastAsia="Arial" w:ascii="Arial"/>
                <w:b/>
                <w:color w:val="363435"/>
                <w:w w:val="150"/>
                <w:sz w:val="14"/>
                <w:szCs w:val="14"/>
              </w:rPr>
              <w:t>ri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23"/>
                <w:sz w:val="14"/>
                <w:szCs w:val="14"/>
              </w:rPr>
              <w:t>nc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Siemens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AG,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Munich,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Germany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                                             </w:t>
            </w:r>
            <w:r>
              <w:rPr>
                <w:rFonts w:cs="Arial" w:hAnsi="Arial" w:eastAsia="Arial" w:ascii="Arial"/>
                <w:i/>
                <w:color w:val="363435"/>
                <w:spacing w:val="3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20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01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Provided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drafting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support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2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plant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manufacturing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drives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motors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Updated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maintained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electro-mechanical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drawings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documentation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Adhered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best-practice</w:t>
            </w:r>
            <w:r>
              <w:rPr>
                <w:rFonts w:cs="Times New Roman" w:hAnsi="Times New Roman" w:eastAsia="Times New Roman" w:ascii="Times New Roman"/>
                <w:color w:val="363435"/>
                <w:spacing w:val="19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protocols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document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control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8"/>
                <w:szCs w:val="18"/>
              </w:rPr>
              <w:t>Observed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factory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operations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employing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precision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robots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8"/>
                <w:szCs w:val="18"/>
              </w:rPr>
              <w:t>machine</w:t>
            </w:r>
            <w:r>
              <w:rPr>
                <w:rFonts w:cs="Times New Roman" w:hAnsi="Times New Roman" w:eastAsia="Times New Roman" w:ascii="Times New Roman"/>
                <w:color w:val="363435"/>
                <w:spacing w:val="26"/>
                <w:w w:val="107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18"/>
                <w:szCs w:val="18"/>
              </w:rPr>
              <w:t>vision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869" w:right="3900"/>
            </w:pPr>
            <w:r>
              <w:rPr>
                <w:rFonts w:cs="Arial" w:hAnsi="Arial" w:eastAsia="Arial" w:ascii="Arial"/>
                <w:b/>
                <w:color w:val="363435"/>
                <w:w w:val="129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color w:val="363435"/>
                <w:w w:val="132"/>
                <w:sz w:val="14"/>
                <w:szCs w:val="14"/>
              </w:rPr>
              <w:t>ctiviti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19"/>
                <w:sz w:val="14"/>
                <w:szCs w:val="14"/>
              </w:rPr>
              <w:t>s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Social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Chair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Sigma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Delta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Tau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Sorority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</w:t>
            </w:r>
            <w:r>
              <w:rPr>
                <w:rFonts w:cs="Arial" w:hAnsi="Arial" w:eastAsia="Arial" w:ascii="Arial"/>
                <w:i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8"/>
                <w:szCs w:val="18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6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Led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committee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planned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monthly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8"/>
                <w:szCs w:val="18"/>
              </w:rPr>
              <w:t>events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1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all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50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18"/>
                <w:szCs w:val="18"/>
              </w:rPr>
              <w:t>house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Organized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2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18"/>
                <w:szCs w:val="18"/>
              </w:rPr>
              <w:t>successful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benefit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dinner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exceeded</w:t>
            </w:r>
            <w:r>
              <w:rPr>
                <w:rFonts w:cs="Times New Roman" w:hAnsi="Times New Roman" w:eastAsia="Times New Roman" w:ascii="Times New Roman"/>
                <w:color w:val="363435"/>
                <w:spacing w:val="48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fundraising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goal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(&gt;$5000)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0"/>
                <w:szCs w:val="10"/>
              </w:rPr>
              <w:jc w:val="left"/>
              <w:spacing w:before="8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Tour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18"/>
                <w:szCs w:val="18"/>
              </w:rPr>
              <w:t>Guide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i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</w:t>
            </w:r>
            <w:r>
              <w:rPr>
                <w:rFonts w:cs="Arial" w:hAnsi="Arial" w:eastAsia="Arial" w:ascii="Arial"/>
                <w:i/>
                <w:color w:val="363435"/>
                <w:spacing w:val="3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5"/>
                <w:sz w:val="18"/>
                <w:szCs w:val="18"/>
              </w:rPr>
              <w:t>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Polished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public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while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conducting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18"/>
                <w:szCs w:val="18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1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tours</w:t>
            </w:r>
            <w:r>
              <w:rPr>
                <w:rFonts w:cs="Times New Roman" w:hAnsi="Times New Roman" w:eastAsia="Times New Roman" w:ascii="Times New Roman"/>
                <w:color w:val="363435"/>
                <w:spacing w:val="4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</w:t>
            </w:r>
            <w:r>
              <w:rPr>
                <w:rFonts w:cs="Times New Roman" w:hAnsi="Times New Roman" w:eastAsia="Times New Roman" w:ascii="Times New Roman"/>
                <w:color w:val="363435"/>
                <w:spacing w:val="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18"/>
                <w:szCs w:val="18"/>
              </w:rPr>
              <w:t>week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4006" w:right="4038"/>
            </w:pPr>
            <w:r>
              <w:rPr>
                <w:rFonts w:cs="Arial" w:hAnsi="Arial" w:eastAsia="Arial" w:ascii="Arial"/>
                <w:b/>
                <w:color w:val="363435"/>
                <w:w w:val="119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color w:val="363435"/>
                <w:w w:val="148"/>
                <w:sz w:val="14"/>
                <w:szCs w:val="14"/>
              </w:rPr>
              <w:t>kills</w:t>
            </w:r>
            <w:r>
              <w:rPr>
                <w:rFonts w:cs="Arial" w:hAnsi="Arial" w:eastAsia="Arial" w:ascii="Arial"/>
                <w:color w:val="00000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5"/>
                <w:sz w:val="18"/>
                <w:szCs w:val="18"/>
              </w:rPr>
              <w:t>SolidWorks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Programming: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7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Matlab,</w:t>
            </w:r>
            <w:r>
              <w:rPr>
                <w:rFonts w:cs="Times New Roman" w:hAnsi="Times New Roman" w:eastAsia="Times New Roman" w:ascii="Times New Roman"/>
                <w:color w:val="363435"/>
                <w:spacing w:val="3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C/C++,</w:t>
            </w:r>
            <w:r>
              <w:rPr>
                <w:rFonts w:cs="Times New Roman" w:hAnsi="Times New Roman" w:eastAsia="Times New Roman" w:ascii="Times New Roman"/>
                <w:color w:val="363435"/>
                <w:spacing w:val="3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8"/>
                <w:sz w:val="18"/>
                <w:szCs w:val="18"/>
              </w:rPr>
              <w:t>Java,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1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HTML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Fabrication: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18"/>
                <w:szCs w:val="18"/>
              </w:rPr>
              <w:t>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2"/>
                <w:w w:val="10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CNC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mill,</w:t>
            </w:r>
            <w:r>
              <w:rPr>
                <w:rFonts w:cs="Times New Roman" w:hAnsi="Times New Roman" w:eastAsia="Times New Roman" w:ascii="Times New Roman"/>
                <w:color w:val="363435"/>
                <w:spacing w:val="-1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lathe,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brazing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Languages: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7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German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1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18"/>
                <w:szCs w:val="18"/>
              </w:rPr>
              <w:t>(conversational)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96"/>
              <w:ind w:left="3171" w:right="3203"/>
            </w:pPr>
            <w:r>
              <w:rPr>
                <w:rFonts w:cs="Arial" w:hAnsi="Arial" w:eastAsia="Arial" w:ascii="Arial"/>
                <w:b/>
                <w:color w:val="363435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color w:val="363435"/>
                <w:w w:val="158"/>
                <w:sz w:val="14"/>
                <w:szCs w:val="14"/>
              </w:rPr>
              <w:t>rof</w:t>
            </w:r>
            <w:r>
              <w:rPr>
                <w:rFonts w:cs="Arial" w:hAnsi="Arial" w:eastAsia="Arial" w:ascii="Arial"/>
                <w:b/>
                <w:color w:val="363435"/>
                <w:w w:val="100"/>
                <w:sz w:val="14"/>
                <w:szCs w:val="14"/>
              </w:rPr>
              <w:t>E</w:t>
            </w:r>
            <w:r>
              <w:rPr>
                <w:rFonts w:cs="Arial" w:hAnsi="Arial" w:eastAsia="Arial" w:ascii="Arial"/>
                <w:b/>
                <w:color w:val="363435"/>
                <w:w w:val="129"/>
                <w:sz w:val="14"/>
                <w:szCs w:val="14"/>
              </w:rPr>
              <w:t>ssional</w:t>
            </w:r>
            <w:r>
              <w:rPr>
                <w:rFonts w:cs="Arial" w:hAnsi="Arial" w:eastAsia="Arial" w:ascii="Arial"/>
                <w:b/>
                <w:color w:val="363435"/>
                <w:spacing w:val="17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29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38"/>
                <w:sz w:val="14"/>
                <w:szCs w:val="14"/>
              </w:rPr>
              <w:t>ffiliations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3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1107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ASME</w:t>
            </w:r>
            <w:r>
              <w:rPr>
                <w:rFonts w:cs="Times New Roman" w:hAnsi="Times New Roman" w:eastAsia="Times New Roman" w:ascii="Times New Roman"/>
                <w:color w:val="363435"/>
                <w:spacing w:val="1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Tau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Beta</w:t>
            </w:r>
            <w:r>
              <w:rPr>
                <w:rFonts w:cs="Times New Roman" w:hAnsi="Times New Roman" w:eastAsia="Times New Roman" w:ascii="Times New Roman"/>
                <w:color w:val="363435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Pi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Honor</w:t>
            </w:r>
            <w:r>
              <w:rPr>
                <w:rFonts w:cs="Times New Roman" w:hAnsi="Times New Roman" w:eastAsia="Times New Roman" w:ascii="Times New Roman"/>
                <w:color w:val="363435"/>
                <w:spacing w:val="3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18"/>
                <w:szCs w:val="18"/>
              </w:rPr>
              <w:t>Engineers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60" w:bottom="0" w:left="860" w:right="1060"/>
          <w:pgSz w:w="11880" w:h="15660"/>
        </w:sectPr>
      </w:pPr>
      <w:r>
        <w:pict>
          <v:group style="position:absolute;margin-left:98.2pt;margin-top:148.206pt;width:177.969pt;height:0pt;mso-position-horizontal-relative:page;mso-position-vertical-relative:page;z-index:-6258" coordorigin="1964,2964" coordsize="3559,0">
            <v:shape style="position:absolute;left:1964;top:2964;width:3559;height:0" coordorigin="1964,2964" coordsize="3559,0" path="m1964,2964l5523,2964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31.784pt;margin-top:148.206pt;width:166.846pt;height:0pt;mso-position-horizontal-relative:page;mso-position-vertical-relative:page;z-index:-6257" coordorigin="6636,2964" coordsize="3337,0">
            <v:shape style="position:absolute;left:6636;top:2964;width:3337;height:0" coordorigin="6636,2964" coordsize="3337,0" path="m6636,2964l9973,2964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182.369pt;width:177.969pt;height:0pt;mso-position-horizontal-relative:page;mso-position-vertical-relative:page;z-index:-6256" coordorigin="1964,3647" coordsize="3559,0">
            <v:shape style="position:absolute;left:1964;top:3647;width:3559;height:0" coordorigin="1964,3647" coordsize="3559,0" path="m1964,3647l5523,3647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31.785pt;margin-top:182.369pt;width:166.846pt;height:0pt;mso-position-horizontal-relative:page;mso-position-vertical-relative:page;z-index:-6255" coordorigin="6636,3647" coordsize="3337,0">
            <v:shape style="position:absolute;left:6636;top:3647;width:3337;height:0" coordorigin="6636,3647" coordsize="3337,0" path="m6636,3647l9973,3647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250.694pt;width:150.161pt;height:0pt;mso-position-horizontal-relative:page;mso-position-vertical-relative:page;z-index:-6254" coordorigin="1964,5014" coordsize="3003,0">
            <v:shape style="position:absolute;left:1964;top:5014;width:3003;height:0" coordorigin="1964,5014" coordsize="3003,0" path="m1964,5014l4967,5014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59.592pt;margin-top:250.694pt;width:139.038pt;height:0pt;mso-position-horizontal-relative:page;mso-position-vertical-relative:page;z-index:-6253" coordorigin="7192,5014" coordsize="2781,0">
            <v:shape style="position:absolute;left:7192;top:5014;width:2781;height:0" coordorigin="7192,5014" coordsize="2781,0" path="m7192,5014l9973,5014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296.245pt;width:177.969pt;height:0pt;mso-position-horizontal-relative:page;mso-position-vertical-relative:page;z-index:-6252" coordorigin="1964,5925" coordsize="3559,0">
            <v:shape style="position:absolute;left:1964;top:5925;width:3559;height:0" coordorigin="1964,5925" coordsize="3559,0" path="m1964,5925l5523,5925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31.786pt;margin-top:296.245pt;width:166.846pt;height:0pt;mso-position-horizontal-relative:page;mso-position-vertical-relative:page;z-index:-6251" coordorigin="6636,5925" coordsize="3337,0">
            <v:shape style="position:absolute;left:6636;top:5925;width:3337;height:0" coordorigin="6636,5925" coordsize="3337,0" path="m6636,5925l9973,5925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-323.951pt;width:172.407pt;height:0pt;mso-position-horizontal-relative:page;mso-position-vertical-relative:paragraph;z-index:-6250" coordorigin="1964,-6479" coordsize="3448,0">
            <v:shape style="position:absolute;left:1964;top:-6479;width:3448;height:0" coordorigin="1964,-6479" coordsize="3448,0" path="m1964,-6479l5412,-6479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31.782pt;margin-top:-323.951pt;width:166.846pt;height:0pt;mso-position-horizontal-relative:page;mso-position-vertical-relative:paragraph;z-index:-6249" coordorigin="6636,-6479" coordsize="3337,0">
            <v:shape style="position:absolute;left:6636;top:-6479;width:3337;height:0" coordorigin="6636,-6479" coordsize="3337,0" path="m6636,-6479l9973,-6479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-244.238pt;width:177.969pt;height:0pt;mso-position-horizontal-relative:page;mso-position-vertical-relative:paragraph;z-index:-6248" coordorigin="1964,-4885" coordsize="3559,0">
            <v:shape style="position:absolute;left:1964;top:-4885;width:3559;height:0" coordorigin="1964,-4885" coordsize="3559,0" path="m1964,-4885l5523,-4885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31.785pt;margin-top:-244.238pt;width:166.846pt;height:0pt;mso-position-horizontal-relative:page;mso-position-vertical-relative:paragraph;z-index:-6247" coordorigin="6636,-4885" coordsize="3337,0">
            <v:shape style="position:absolute;left:6636;top:-4885;width:3337;height:0" coordorigin="6636,-4885" coordsize="3337,0" path="m6636,-4885l9973,-4885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-153.138pt;width:183.53pt;height:0pt;mso-position-horizontal-relative:page;mso-position-vertical-relative:paragraph;z-index:-6246" coordorigin="1964,-3063" coordsize="3671,0">
            <v:shape style="position:absolute;left:1964;top:-3063;width:3671;height:0" coordorigin="1964,-3063" coordsize="3671,0" path="m1964,-3063l5635,-3063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26.225pt;margin-top:603.708pt;width:172.407pt;height:0pt;mso-position-horizontal-relative:page;mso-position-vertical-relative:page;z-index:-6245" coordorigin="6525,12074" coordsize="3448,0">
            <v:shape style="position:absolute;left:6525;top:12074;width:3448;height:0" coordorigin="6525,12074" coordsize="3448,0" path="m6525,12074l9973,12074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98.2pt;margin-top:-84.8124pt;width:144.6pt;height:0pt;mso-position-horizontal-relative:page;mso-position-vertical-relative:paragraph;z-index:-6244" coordorigin="1964,-1696" coordsize="2892,0">
            <v:shape style="position:absolute;left:1964;top:-1696;width:2892;height:0" coordorigin="1964,-1696" coordsize="2892,0" path="m1964,-1696l4856,-1696e" filled="f" stroked="t" strokeweight="0.49pt" strokecolor="#363434">
              <v:path arrowok="t"/>
            </v:shape>
            <w10:wrap type="none"/>
          </v:group>
        </w:pict>
      </w:r>
      <w:r>
        <w:pict>
          <v:group style="position:absolute;margin-left:365.155pt;margin-top:672.034pt;width:133.477pt;height:0pt;mso-position-horizontal-relative:page;mso-position-vertical-relative:page;z-index:-6243" coordorigin="7303,13441" coordsize="2670,0">
            <v:shape style="position:absolute;left:7303;top:13441;width:2670;height:0" coordorigin="7303,13441" coordsize="2670,0" path="m7303,13441l9973,13441e" filled="f" stroked="t" strokeweight="0.49pt" strokecolor="#363434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558.23pt;margin-top:393.488pt;width:15pt;height:166.523pt;mso-position-horizontal-relative:page;mso-position-vertical-relative:page;z-index:-6239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5pt;height:783pt;mso-position-horizontal-relative:page;mso-position-vertical-relative:page;z-index:-6240" coordorigin="0,0" coordsize="1090,15660">
            <v:shape style="position:absolute;left:1;top:0;width:0;height:15660" coordorigin="1,0" coordsize="0,15660" path="m1,0l1,15660e" filled="f" stroked="t" strokeweight="0.241pt" strokecolor="#96989A">
              <v:path arrowok="t"/>
            </v:shape>
            <v:shape style="position:absolute;left:3;top:0;width:1077;height:15660" coordorigin="3,0" coordsize="1077,15660" path="m1080,15660l1080,0,3,0,3,15660,1080,15660xe" filled="t" fillcolor="#96989A" stroked="f">
              <v:path arrowok="t"/>
              <v:fill/>
            </v:shape>
            <v:shape style="position:absolute;left:3;top:0;width:0;height:15660" coordorigin="3,0" coordsize="0,15660" path="m3,15660l3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41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1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7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AUDREY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CRENSHAW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6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12345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92"/>
                <w:position w:val="4"/>
                <w:sz w:val="18"/>
                <w:szCs w:val="18"/>
              </w:rPr>
              <w:t>Emailing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-1"/>
                <w:w w:val="92"/>
                <w:position w:val="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100"/>
                <w:position w:val="4"/>
                <w:sz w:val="18"/>
                <w:szCs w:val="18"/>
              </w:rPr>
              <w:t>Resumes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6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-1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4"/>
                <w:position w:val="-1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3"/>
                <w:position w:val="-1"/>
                <w:sz w:val="18"/>
                <w:szCs w:val="18"/>
              </w:rPr>
              <w:t>on’t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"/>
                <w:sz w:val="18"/>
                <w:szCs w:val="18"/>
              </w:rPr>
              <w:t>forget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"/>
                <w:sz w:val="18"/>
                <w:szCs w:val="18"/>
              </w:rPr>
              <w:t>include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-1"/>
                <w:sz w:val="18"/>
                <w:szCs w:val="18"/>
              </w:rPr>
              <w:t>cover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650.497.1234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2"/>
                <w:position w:val="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body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0"/>
                <w:sz w:val="18"/>
                <w:szCs w:val="18"/>
              </w:rPr>
              <w:t>email.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3"/>
              <w:ind w:left="210"/>
            </w:pPr>
            <w:hyperlink r:id="rId57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position w:val="7"/>
                  <w:sz w:val="18"/>
                  <w:szCs w:val="18"/>
                </w:rPr>
                <w:t>student@stanford.edu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position w:val="7"/>
                  <w:sz w:val="18"/>
                  <w:szCs w:val="18"/>
                </w:rPr>
                <w:t>                                                                             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32"/>
                  <w:w w:val="100"/>
                  <w:position w:val="7"/>
                  <w:sz w:val="18"/>
                  <w:szCs w:val="18"/>
                </w:rPr>
                <w:t> </w:t>
              </w:r>
              <w:r>
                <w:rPr>
                  <w:rFonts w:cs="Times New Roman" w:hAnsi="Times New Roman" w:eastAsia="Times New Roman" w:ascii="Times New Roman"/>
                  <w:i/>
                  <w:color w:val="363435"/>
                  <w:spacing w:val="0"/>
                  <w:w w:val="65"/>
                  <w:position w:val="0"/>
                  <w:sz w:val="18"/>
                  <w:szCs w:val="18"/>
                </w:rPr>
                <w:t>• </w:t>
              </w:r>
            </w:hyperlink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6"/>
                <w:position w:val="0"/>
                <w:sz w:val="18"/>
                <w:szCs w:val="18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0"/>
                <w:sz w:val="18"/>
                <w:szCs w:val="18"/>
              </w:rPr>
              <w:t>hen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0"/>
                <w:sz w:val="18"/>
                <w:szCs w:val="18"/>
              </w:rPr>
              <w:t>emailing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0"/>
                <w:sz w:val="18"/>
                <w:szCs w:val="18"/>
              </w:rPr>
              <w:t>files,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before="34" w:lineRule="auto" w:line="209"/>
              <w:ind w:left="210" w:right="636" w:firstLine="531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w w:val="102"/>
                <w:sz w:val="18"/>
                <w:szCs w:val="18"/>
              </w:rPr>
              <w:t>name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2"/>
                <w:sz w:val="18"/>
                <w:szCs w:val="18"/>
              </w:rPr>
              <w:t>them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6"/>
                <w:sz w:val="18"/>
                <w:szCs w:val="18"/>
              </w:rPr>
              <w:t>so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4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sz w:val="18"/>
                <w:szCs w:val="18"/>
              </w:rPr>
              <w:t>employer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3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position w:val="5"/>
                <w:sz w:val="18"/>
                <w:szCs w:val="18"/>
              </w:rPr>
              <w:t>OBJECTIVE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position w:val="5"/>
                <w:sz w:val="18"/>
                <w:szCs w:val="18"/>
              </w:rPr>
              <w:t>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7"/>
                <w:w w:val="100"/>
                <w:position w:val="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easily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0"/>
                <w:sz w:val="18"/>
                <w:szCs w:val="18"/>
              </w:rPr>
              <w:t>identify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0"/>
                <w:position w:val="0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6"/>
                <w:position w:val="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0"/>
                <w:sz w:val="18"/>
                <w:szCs w:val="18"/>
              </w:rPr>
              <w:t>resume.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focusing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software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-3"/>
                <w:sz w:val="18"/>
                <w:szCs w:val="18"/>
              </w:rPr>
              <w:t>Last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-3"/>
                <w:sz w:val="18"/>
                <w:szCs w:val="18"/>
              </w:rPr>
              <w:t>name,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3"/>
                <w:sz w:val="18"/>
                <w:szCs w:val="18"/>
              </w:rPr>
              <w:t>followed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3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-3"/>
                <w:sz w:val="18"/>
                <w:szCs w:val="18"/>
              </w:rPr>
              <w:t>first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-3"/>
                <w:sz w:val="18"/>
                <w:szCs w:val="18"/>
              </w:rPr>
              <w:t>name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4"/>
              <w:ind w:left="552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4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sz w:val="18"/>
                <w:szCs w:val="18"/>
              </w:rPr>
              <w:t>word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7"/>
                <w:sz w:val="18"/>
                <w:szCs w:val="18"/>
              </w:rPr>
              <w:t>“resume”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2"/>
                <w:sz w:val="18"/>
                <w:szCs w:val="18"/>
              </w:rPr>
              <w:t>most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8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helpful.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5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16" w:space="0" w:color="96989A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9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16" w:space="0" w:color="96989A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Bachelor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June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 w:lineRule="auto" w:line="270"/>
              <w:ind w:left="210" w:right="4277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Coursework: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Java,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LISP,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programming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paradigms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algorithms,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databases,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artificial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intelligence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8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Java,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LISP,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VisualBASIC,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Oracle,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PL/SQL,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ODL/OQL,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 w:lineRule="auto" w:line="270"/>
              <w:ind w:left="210" w:right="3757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XML,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SQL/CLI,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PSM,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UNIX,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Linux,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HTML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Web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page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design,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Dreamweaver,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Fireworks,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Flash,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Photoshop,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GoLive,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Illustrator,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Acrobat,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FileMakerPro,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Lotus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Notes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Databases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University,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17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Technician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Programmer,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10/20XX-present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Set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maintain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JSP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server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connectivity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FileMakerPro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databases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maintain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website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53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16" w:space="0" w:color="96989A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0"/>
              <w:ind w:left="210" w:right="4261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Adobe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Systems,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Adobe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Solutions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Network,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Jose,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Database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6/20XX-9/20XX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maintained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JSP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pages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connectivity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MySQL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databases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Redesigned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maintained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related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FileMakerPro,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Lotus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Notes,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Oracle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databases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team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engineers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7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16" w:space="0" w:color="96989A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6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Orange,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Orange,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Civil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Intern,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Summers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20XX-20XX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Optical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-16"/>
                <w:w w:val="100"/>
                <w:position w:val="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Scanning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*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Assisted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organizing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road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design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plans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6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3"/>
                <w:w w:val="64"/>
                <w:position w:val="0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17"/>
                <w:w w:val="64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84"/>
                <w:position w:val="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7"/>
                <w:position w:val="0"/>
                <w:sz w:val="18"/>
                <w:szCs w:val="18"/>
              </w:rPr>
              <w:t>ptical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3"/>
                <w:position w:val="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0"/>
                <w:sz w:val="18"/>
                <w:szCs w:val="18"/>
              </w:rPr>
              <w:t>electronic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0"/>
                <w:sz w:val="18"/>
                <w:szCs w:val="18"/>
              </w:rPr>
              <w:t>scanning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0"/>
                <w:sz w:val="18"/>
                <w:szCs w:val="18"/>
              </w:rPr>
              <w:t>technolog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504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sz w:val="18"/>
                <w:szCs w:val="18"/>
              </w:rPr>
              <w:t>allows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7"/>
                <w:sz w:val="18"/>
                <w:szCs w:val="18"/>
              </w:rPr>
              <w:t>organizations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18"/>
                <w:szCs w:val="18"/>
              </w:rPr>
              <w:t>handle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7"/>
                <w:sz w:val="18"/>
                <w:szCs w:val="18"/>
              </w:rPr>
              <w:t>larg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HONORS/AWARDS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8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1"/>
                <w:sz w:val="18"/>
                <w:szCs w:val="18"/>
              </w:rPr>
              <w:t>amounts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1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6"/>
                <w:position w:val="1"/>
                <w:sz w:val="18"/>
                <w:szCs w:val="18"/>
              </w:rPr>
              <w:t>information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1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8"/>
                <w:position w:val="1"/>
                <w:sz w:val="18"/>
                <w:szCs w:val="18"/>
              </w:rPr>
              <w:t>incoming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5"/>
                <w:position w:val="1"/>
                <w:sz w:val="18"/>
                <w:szCs w:val="18"/>
              </w:rPr>
              <w:t>jo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1"/>
                <w:sz w:val="18"/>
                <w:szCs w:val="18"/>
              </w:rPr>
              <w:t>b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5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Bausch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Lomb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Achievement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Award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2"/>
                <w:sz w:val="18"/>
                <w:szCs w:val="18"/>
              </w:rPr>
              <w:t>applicants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2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2"/>
                <w:sz w:val="18"/>
                <w:szCs w:val="18"/>
              </w:rPr>
              <w:t>scanning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5"/>
                <w:position w:val="2"/>
                <w:sz w:val="18"/>
                <w:szCs w:val="18"/>
              </w:rPr>
              <w:t>resumes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5"/>
                <w:position w:val="2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4"/>
                <w:position w:val="2"/>
                <w:sz w:val="18"/>
                <w:szCs w:val="18"/>
              </w:rPr>
              <w:t>ke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2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Women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Engineers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Award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9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position w:val="3"/>
                <w:sz w:val="18"/>
                <w:szCs w:val="18"/>
              </w:rPr>
              <w:t>words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position w:val="3"/>
                <w:sz w:val="18"/>
                <w:szCs w:val="18"/>
              </w:rPr>
              <w:t>which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3"/>
                <w:sz w:val="18"/>
                <w:szCs w:val="18"/>
              </w:rPr>
              <w:t>indicate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6"/>
                <w:position w:val="3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3"/>
                <w:sz w:val="18"/>
                <w:szCs w:val="18"/>
              </w:rPr>
              <w:t>educatio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3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60"/>
              <w:ind w:left="504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sz w:val="18"/>
                <w:szCs w:val="18"/>
              </w:rPr>
              <w:t>knowledge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sz w:val="18"/>
                <w:szCs w:val="18"/>
              </w:rPr>
              <w:t>areas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4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18"/>
                <w:szCs w:val="18"/>
              </w:rPr>
              <w:t>employer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8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before="35" w:lineRule="auto" w:line="187"/>
              <w:ind w:left="210" w:right="709"/>
            </w:pPr>
            <w:r>
              <w:rPr>
                <w:rFonts w:cs="Times New Roman" w:hAnsi="Times New Roman" w:eastAsia="Times New Roman" w:ascii="Times New Roman"/>
                <w:color w:val="363435"/>
                <w:position w:val="-7"/>
                <w:sz w:val="18"/>
                <w:szCs w:val="18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position w:val="-7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position w:val="-7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position w:val="-7"/>
                <w:sz w:val="18"/>
                <w:szCs w:val="18"/>
              </w:rPr>
              <w:t>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"/>
                <w:w w:val="100"/>
                <w:position w:val="-7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position w:val="0"/>
                <w:sz w:val="18"/>
                <w:szCs w:val="18"/>
              </w:rPr>
              <w:t>seeking.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4"/>
                <w:position w:val="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3"/>
                <w:position w:val="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5"/>
                <w:position w:val="0"/>
                <w:sz w:val="18"/>
                <w:szCs w:val="18"/>
              </w:rPr>
              <w:t>scanned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6"/>
                <w:position w:val="0"/>
                <w:sz w:val="18"/>
                <w:szCs w:val="18"/>
              </w:rPr>
              <w:t>into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4"/>
                <w:position w:val="0"/>
                <w:sz w:val="18"/>
                <w:szCs w:val="18"/>
              </w:rPr>
              <w:t>th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Youth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Center,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Teacher’s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Aide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8"/>
                <w:sz w:val="18"/>
                <w:szCs w:val="18"/>
              </w:rPr>
              <w:t>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6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6"/>
                <w:position w:val="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9"/>
                <w:position w:val="0"/>
                <w:sz w:val="18"/>
                <w:szCs w:val="18"/>
              </w:rPr>
              <w:t>image.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4"/>
                <w:position w:val="0"/>
                <w:sz w:val="18"/>
                <w:szCs w:val="18"/>
              </w:rPr>
              <w:t>Optical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0"/>
                <w:sz w:val="18"/>
                <w:szCs w:val="18"/>
              </w:rPr>
              <w:t>characte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Campaign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Congress,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0"/>
                <w:sz w:val="18"/>
                <w:szCs w:val="18"/>
              </w:rPr>
              <w:t>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21"/>
                <w:w w:val="100"/>
                <w:position w:val="-1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8"/>
                <w:position w:val="0"/>
                <w:sz w:val="18"/>
                <w:szCs w:val="18"/>
              </w:rPr>
              <w:t>recognition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85"/>
                <w:position w:val="0"/>
                <w:sz w:val="18"/>
                <w:szCs w:val="18"/>
              </w:rPr>
              <w:t>(OCR)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position w:val="0"/>
                <w:sz w:val="18"/>
                <w:szCs w:val="18"/>
              </w:rPr>
              <w:t>sorts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4"/>
                <w:position w:val="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0"/>
                <w:sz w:val="18"/>
                <w:szCs w:val="18"/>
              </w:rPr>
              <w:t>image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96"/>
                <w:position w:val="0"/>
                <w:sz w:val="18"/>
                <w:szCs w:val="18"/>
              </w:rPr>
              <w:t>int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00"/>
              <w:ind w:left="504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position w:val="-2"/>
                <w:sz w:val="18"/>
                <w:szCs w:val="18"/>
              </w:rPr>
              <w:t>recognizable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1"/>
                <w:position w:val="-2"/>
                <w:sz w:val="18"/>
                <w:szCs w:val="18"/>
              </w:rPr>
              <w:t>letters,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2"/>
                <w:position w:val="-2"/>
                <w:sz w:val="18"/>
                <w:szCs w:val="18"/>
              </w:rPr>
              <w:t>words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-2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"/>
                <w:w w:val="100"/>
                <w:position w:val="-2"/>
                <w:sz w:val="18"/>
                <w:szCs w:val="18"/>
              </w:rPr>
              <w:t>symbols.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lineRule="exact" w:line="140"/>
              <w:ind w:left="210" w:right="564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Campaign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City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Council,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Volunteer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56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4906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79"/>
                <w:sz w:val="18"/>
                <w:szCs w:val="18"/>
              </w:rPr>
              <w:t>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eft-justify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9"/>
                <w:sz w:val="18"/>
                <w:szCs w:val="18"/>
              </w:rPr>
              <w:t>all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sz w:val="18"/>
                <w:szCs w:val="18"/>
              </w:rPr>
              <w:t>text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sz w:val="18"/>
                <w:szCs w:val="18"/>
              </w:rPr>
              <w:t>avoid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using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 w:lineRule="exact" w:line="24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INTERESTS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6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4"/>
                <w:sz w:val="18"/>
                <w:szCs w:val="18"/>
              </w:rPr>
              <w:t>underlining,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4"/>
                <w:sz w:val="18"/>
                <w:szCs w:val="18"/>
              </w:rPr>
              <w:t>italics,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9"/>
                <w:position w:val="4"/>
                <w:sz w:val="18"/>
                <w:szCs w:val="18"/>
              </w:rPr>
              <w:t>bullets,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4"/>
                <w:sz w:val="18"/>
                <w:szCs w:val="18"/>
              </w:rPr>
              <w:t>bold,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4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Verdana" w:hAnsi="Verdana" w:eastAsia="Verdana" w:ascii="Verdana"/>
                <w:sz w:val="18"/>
                <w:szCs w:val="18"/>
              </w:rPr>
              <w:jc w:val="left"/>
              <w:spacing w:lineRule="exact" w:line="24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Society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Women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Engineers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31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79"/>
                <w:position w:val="6"/>
                <w:sz w:val="18"/>
                <w:szCs w:val="18"/>
              </w:rPr>
              <w:t>columns.</w:t>
            </w:r>
            <w:r>
              <w:rPr>
                <w:rFonts w:cs="Verdana" w:hAnsi="Verdana" w:eastAsia="Verdana" w:ascii="Verdana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2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Illustration,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Poetry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1233" w:footer="0" w:top="1460" w:bottom="0" w:left="1060" w:right="840"/>
          <w:headerReference w:type="default" r:id="rId55"/>
          <w:headerReference w:type="default" r:id="rId56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58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pict>
          <v:shape type="#_x0000_t202" style="position:absolute;margin-left:20.3483pt;margin-top:390.853pt;width:15pt;height:166.523pt;mso-position-horizontal-relative:page;mso-position-vertical-relative:page;z-index:-6235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6236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579pt;height:783pt;mso-position-horizontal-relative:page;mso-position-vertical-relative:page;z-index:-6237" coordorigin="0,0" coordsize="792,15660">
            <v:shape style="position:absolute;left:0;top:0;width:772;height:7553" coordorigin="0,0" coordsize="772,7553" path="m0,7553l772,7553,772,0,0,0,0,7553xe" filled="t" fillcolor="#D3B182" stroked="f">
              <v:path arrowok="t"/>
              <v:fill/>
            </v:shape>
            <v:shape style="position:absolute;left:0;top:11327;width:772;height:4333" coordorigin="0,11327" coordsize="772,4333" path="m0,15660l772,15660,772,11327,0,11327,0,15660xe" filled="t" fillcolor="#D3B182" stroked="f">
              <v:path arrowok="t"/>
              <v:fill/>
            </v:shape>
            <v:shape style="position:absolute;left:0;top:7553;width:772;height:3774" coordorigin="0,7553" coordsize="772,3774" path="m0,11327l772,11327,772,7553,0,7553,0,11327xe" filled="t" fillcolor="#B42A45" stroked="f">
              <v:path arrowok="t"/>
              <v:fill/>
            </v:shape>
            <v:shape style="position:absolute;left:0;top:7737;width:634;height:3486" coordorigin="0,7737" coordsize="634,3486" path="m0,11223l634,11223,634,7737,0,7737,0,11223xe" filled="t" fillcolor="#B42A45" stroked="f">
              <v:path arrowok="t"/>
              <v:fill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95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816"/>
            </w:pP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REFERENCES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JOHN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color w:val="363435"/>
                <w:spacing w:val="0"/>
                <w:w w:val="100"/>
                <w:sz w:val="20"/>
                <w:szCs w:val="20"/>
              </w:rPr>
              <w:t>AVILA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9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Dr.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7"/>
                <w:sz w:val="20"/>
                <w:szCs w:val="20"/>
              </w:rPr>
              <w:t>Smith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20"/>
                <w:szCs w:val="20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1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Biological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20"/>
                <w:szCs w:val="20"/>
              </w:rPr>
              <w:t>Sciences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4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position w:val="-2"/>
                <w:sz w:val="20"/>
                <w:szCs w:val="20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20"/>
                <w:szCs w:val="20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20"/>
                <w:szCs w:val="20"/>
              </w:rPr>
              <w:t>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6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3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1"/>
                <w:position w:val="3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7"/>
                <w:position w:val="3"/>
                <w:sz w:val="18"/>
                <w:szCs w:val="18"/>
              </w:rPr>
              <w:t>eferences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6"/>
                <w:position w:val="3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listed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6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position w:val="-1"/>
                <w:sz w:val="20"/>
                <w:szCs w:val="20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1"/>
                <w:w w:val="109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20"/>
                <w:szCs w:val="20"/>
              </w:rPr>
              <w:t>94305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20"/>
                <w:szCs w:val="20"/>
              </w:rPr>
              <w:t>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9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8"/>
                <w:sz w:val="18"/>
                <w:szCs w:val="18"/>
              </w:rPr>
              <w:t>separate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8"/>
                <w:position w:val="8"/>
                <w:sz w:val="18"/>
                <w:szCs w:val="18"/>
              </w:rPr>
              <w:t>sheet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8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8"/>
                <w:sz w:val="18"/>
                <w:szCs w:val="18"/>
              </w:rPr>
              <w:t>paper.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4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position w:val="-2"/>
                <w:sz w:val="20"/>
                <w:szCs w:val="20"/>
              </w:rPr>
              <w:t>650-555-3218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position w:val="-2"/>
                <w:sz w:val="20"/>
                <w:szCs w:val="20"/>
              </w:rPr>
              <w:t>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4"/>
                <w:w w:val="109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3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3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9"/>
                <w:position w:val="3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3"/>
                <w:sz w:val="18"/>
                <w:szCs w:val="18"/>
              </w:rPr>
              <w:t>ypically,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5"/>
                <w:position w:val="3"/>
                <w:sz w:val="18"/>
                <w:szCs w:val="18"/>
              </w:rPr>
              <w:t>references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3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3"/>
                <w:sz w:val="18"/>
                <w:szCs w:val="18"/>
              </w:rPr>
              <w:t>requested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3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40"/>
              <w:ind w:left="450"/>
            </w:pPr>
            <w:hyperlink r:id="rId59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12"/>
                  <w:position w:val="-3"/>
                  <w:sz w:val="20"/>
                  <w:szCs w:val="20"/>
                </w:rPr>
                <w:t>jans@stanford.edu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12"/>
                  <w:position w:val="-3"/>
                  <w:sz w:val="20"/>
                  <w:szCs w:val="20"/>
                </w:rPr>
                <w:t>                                                           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9"/>
                  <w:w w:val="112"/>
                  <w:position w:val="-3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i/>
                  <w:color w:val="363435"/>
                  <w:spacing w:val="0"/>
                  <w:w w:val="112"/>
                  <w:position w:val="6"/>
                  <w:sz w:val="18"/>
                  <w:szCs w:val="18"/>
                </w:rPr>
                <w:t>at</w:t>
              </w:r>
            </w:hyperlink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6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6"/>
                <w:sz w:val="18"/>
                <w:szCs w:val="18"/>
              </w:rPr>
              <w:t>point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6"/>
                <w:sz w:val="18"/>
                <w:szCs w:val="18"/>
              </w:rPr>
              <w:t>considered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20"/>
              <w:ind w:left="5501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w w:val="96"/>
                <w:position w:val="-2"/>
                <w:sz w:val="18"/>
                <w:szCs w:val="18"/>
              </w:rPr>
              <w:t>finalist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5"/>
                <w:position w:val="-2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4"/>
                <w:position w:val="-2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7"/>
                <w:position w:val="-2"/>
                <w:sz w:val="18"/>
                <w:szCs w:val="18"/>
              </w:rPr>
              <w:t>position.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4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20"/>
                <w:szCs w:val="20"/>
              </w:rPr>
              <w:t>Relationship: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20"/>
                <w:szCs w:val="20"/>
              </w:rPr>
              <w:t>professor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lineRule="exact" w:line="160"/>
              <w:ind w:left="5318" w:right="95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3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sz w:val="18"/>
                <w:szCs w:val="18"/>
              </w:rPr>
              <w:t>important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sz w:val="18"/>
                <w:szCs w:val="18"/>
              </w:rPr>
              <w:t>contact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5501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w w:val="105"/>
                <w:sz w:val="18"/>
                <w:szCs w:val="18"/>
              </w:rPr>
              <w:t>references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1"/>
                <w:sz w:val="18"/>
                <w:szCs w:val="18"/>
              </w:rPr>
              <w:t>prior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8"/>
                <w:sz w:val="18"/>
                <w:szCs w:val="18"/>
              </w:rPr>
              <w:t>submitting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7"/>
                <w:sz w:val="18"/>
                <w:szCs w:val="18"/>
              </w:rPr>
              <w:t>their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 w:lineRule="exact" w:line="180"/>
              <w:ind w:left="5501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w w:val="104"/>
                <w:position w:val="-1"/>
                <w:sz w:val="18"/>
                <w:szCs w:val="18"/>
              </w:rPr>
              <w:t>names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position w:val="-1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98"/>
                <w:position w:val="-1"/>
                <w:sz w:val="18"/>
                <w:szCs w:val="18"/>
              </w:rPr>
              <w:t>potential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w w:val="100"/>
                <w:position w:val="-1"/>
                <w:sz w:val="18"/>
                <w:szCs w:val="18"/>
              </w:rPr>
              <w:t>employers.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30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8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20"/>
                <w:szCs w:val="20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position w:val="1"/>
                <w:sz w:val="20"/>
                <w:szCs w:val="20"/>
              </w:rPr>
              <w:t>Jerome</w:t>
            </w:r>
            <w:r>
              <w:rPr>
                <w:rFonts w:cs="Times New Roman" w:hAnsi="Times New Roman" w:eastAsia="Times New Roman" w:ascii="Times New Roman"/>
                <w:color w:val="363435"/>
                <w:spacing w:val="30"/>
                <w:w w:val="110"/>
                <w:position w:val="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position w:val="1"/>
                <w:sz w:val="20"/>
                <w:szCs w:val="20"/>
              </w:rPr>
              <w:t>Titan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Senior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20"/>
                <w:szCs w:val="20"/>
              </w:rPr>
              <w:t>Scientist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4"/>
                <w:sz w:val="20"/>
                <w:szCs w:val="20"/>
              </w:rPr>
              <w:t>Genentech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1204</w:t>
            </w:r>
            <w:r>
              <w:rPr>
                <w:rFonts w:cs="Times New Roman" w:hAnsi="Times New Roman" w:eastAsia="Times New Roman" w:ascii="Times New Roman"/>
                <w:color w:val="363435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Lloyd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20"/>
                <w:szCs w:val="20"/>
              </w:rPr>
              <w:t>St.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South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Francisco,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94080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 w:lineRule="auto" w:line="271"/>
              <w:ind w:left="450" w:right="6175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20"/>
                <w:szCs w:val="20"/>
              </w:rPr>
              <w:t>650-555-2222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20"/>
                <w:szCs w:val="20"/>
              </w:rPr>
              <w:t> </w:t>
            </w:r>
            <w:hyperlink r:id="rId60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10"/>
                  <w:sz w:val="20"/>
                  <w:szCs w:val="20"/>
                </w:rPr>
                <w:t>jtitan@genentech.com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20"/>
                  <w:szCs w:val="20"/>
                </w:rPr>
              </w:r>
            </w:hyperlink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20"/>
                <w:szCs w:val="20"/>
              </w:rPr>
              <w:t>Relationship: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20"/>
                <w:szCs w:val="20"/>
              </w:rPr>
              <w:t>internship</w:t>
            </w:r>
            <w:r>
              <w:rPr>
                <w:rFonts w:cs="Times New Roman" w:hAnsi="Times New Roman" w:eastAsia="Times New Roman" w:ascii="Times New Roman"/>
                <w:color w:val="363435"/>
                <w:spacing w:val="-15"/>
                <w:w w:val="11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20"/>
                <w:szCs w:val="20"/>
              </w:rPr>
              <w:t>supervisor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29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6"/>
                <w:sz w:val="20"/>
                <w:szCs w:val="20"/>
              </w:rPr>
              <w:t>Vanessa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16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20"/>
                <w:sz w:val="20"/>
                <w:szCs w:val="20"/>
              </w:rPr>
              <w:t>James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Store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3"/>
                <w:sz w:val="20"/>
                <w:szCs w:val="20"/>
              </w:rPr>
              <w:t>Gap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1999</w:t>
            </w:r>
            <w:r>
              <w:rPr>
                <w:rFonts w:cs="Times New Roman" w:hAnsi="Times New Roman" w:eastAsia="Times New Roman" w:ascii="Times New Roman"/>
                <w:color w:val="363435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Main</w:t>
            </w:r>
            <w:r>
              <w:rPr>
                <w:rFonts w:cs="Times New Roman" w:hAnsi="Times New Roman" w:eastAsia="Times New Roman" w:ascii="Times New Roman"/>
                <w:color w:val="363435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2"/>
                <w:sz w:val="20"/>
                <w:szCs w:val="20"/>
              </w:rPr>
              <w:t>St.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Francisco,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1"/>
                <w:sz w:val="20"/>
                <w:szCs w:val="20"/>
              </w:rPr>
              <w:t>94105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9"/>
                <w:sz w:val="20"/>
                <w:szCs w:val="20"/>
              </w:rPr>
              <w:t>415-555-3333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hyperlink r:id="rId61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14"/>
                  <w:sz w:val="20"/>
                  <w:szCs w:val="20"/>
                </w:rPr>
                <w:t>Vanessa@thegap.com</w:t>
              </w:r>
              <w:r>
                <w:rPr>
                  <w:rFonts w:cs="Times New Roman" w:hAnsi="Times New Roman" w:eastAsia="Times New Roman" w:ascii="Times New Roman"/>
                  <w:color w:val="000000"/>
                  <w:spacing w:val="0"/>
                  <w:w w:val="100"/>
                  <w:sz w:val="20"/>
                  <w:szCs w:val="20"/>
                </w:rPr>
              </w:r>
            </w:hyperlink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45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8"/>
                <w:sz w:val="20"/>
                <w:szCs w:val="20"/>
              </w:rPr>
              <w:t>Relationship:</w:t>
            </w:r>
            <w:r>
              <w:rPr>
                <w:rFonts w:cs="Times New Roman" w:hAnsi="Times New Roman" w:eastAsia="Times New Roman" w:ascii="Times New Roman"/>
                <w:color w:val="363435"/>
                <w:spacing w:val="2"/>
                <w:w w:val="108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10"/>
                <w:sz w:val="20"/>
                <w:szCs w:val="20"/>
              </w:rPr>
              <w:t>supervisor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1233" w:footer="0" w:top="1460" w:bottom="0" w:left="860" w:right="1060"/>
          <w:pgSz w:w="11880" w:h="15660"/>
        </w:sectPr>
      </w:pPr>
      <w:r>
        <w:pict>
          <v:group style="position:absolute;margin-left:345.257pt;margin-top:186.7pt;width:156.489pt;height:114.406pt;mso-position-horizontal-relative:page;mso-position-vertical-relative:page;z-index:-6238" coordorigin="6905,3734" coordsize="3130,2288">
            <v:shape style="position:absolute;left:6905;top:3734;width:3130;height:2288" coordorigin="6905,3734" coordsize="3130,2288" path="m6905,6022l10035,6022,10035,3734,6905,3734,6905,6022xe" filled="f" stroked="t" strokeweight="2pt" strokecolor="#96989A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61"/>
        <w:ind w:left="234"/>
      </w:pPr>
      <w:r>
        <w:pict>
          <v:shape type="#_x0000_t202" style="position:absolute;margin-left:558.23pt;margin-top:393.488pt;width:15pt;height:166.523pt;mso-position-horizontal-relative:page;mso-position-vertical-relative:page;z-index:-6232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6233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34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COVER</w:t>
      </w:r>
      <w:r>
        <w:rPr>
          <w:rFonts w:cs="Gill Sans MT" w:hAnsi="Gill Sans MT" w:eastAsia="Gill Sans MT" w:ascii="Gill Sans MT"/>
          <w:b/>
          <w:color w:val="363435"/>
          <w:spacing w:val="-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4"/>
          <w:sz w:val="24"/>
          <w:szCs w:val="24"/>
        </w:rPr>
        <w:t>LETTERS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exact" w:line="200"/>
        <w:ind w:left="474"/>
      </w:pPr>
      <w:r>
        <w:rPr>
          <w:rFonts w:cs="Century" w:hAnsi="Century" w:eastAsia="Century" w:ascii="Century"/>
          <w:color w:val="363435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provides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introduce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yourself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state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objective,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personalize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 w:lineRule="auto" w:line="247"/>
        <w:ind w:left="234" w:right="1414"/>
      </w:pP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resume,</w:t>
      </w:r>
      <w:r>
        <w:rPr>
          <w:rFonts w:cs="Century" w:hAnsi="Century" w:eastAsia="Century" w:ascii="Century"/>
          <w:color w:val="363435"/>
          <w:spacing w:val="3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highlight</w:t>
      </w:r>
      <w:r>
        <w:rPr>
          <w:rFonts w:cs="Century" w:hAnsi="Century" w:eastAsia="Century" w:ascii="Century"/>
          <w:color w:val="363435"/>
          <w:spacing w:val="-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information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addresses</w:t>
      </w:r>
      <w:r>
        <w:rPr>
          <w:rFonts w:cs="Century" w:hAnsi="Century" w:eastAsia="Century" w:ascii="Century"/>
          <w:color w:val="363435"/>
          <w:spacing w:val="3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needs</w:t>
      </w:r>
      <w:r>
        <w:rPr>
          <w:rFonts w:cs="Century" w:hAnsi="Century" w:eastAsia="Century" w:ascii="Century"/>
          <w:color w:val="363435"/>
          <w:spacing w:val="2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interests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employer.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Bear</w:t>
      </w:r>
      <w:r>
        <w:rPr>
          <w:rFonts w:cs="Century" w:hAnsi="Century" w:eastAsia="Century" w:ascii="Century"/>
          <w:color w:val="363435"/>
          <w:spacing w:val="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mind</w:t>
      </w:r>
      <w:r>
        <w:rPr>
          <w:rFonts w:cs="Century" w:hAnsi="Century" w:eastAsia="Century" w:ascii="Century"/>
          <w:color w:val="363435"/>
          <w:spacing w:val="4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write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only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convey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interest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4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qualifications,</w:t>
      </w:r>
      <w:r>
        <w:rPr>
          <w:rFonts w:cs="Century" w:hAnsi="Century" w:eastAsia="Century" w:ascii="Century"/>
          <w:color w:val="363435"/>
          <w:spacing w:val="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but</w:t>
      </w:r>
      <w:r>
        <w:rPr>
          <w:rFonts w:cs="Century" w:hAnsi="Century" w:eastAsia="Century" w:ascii="Century"/>
          <w:color w:val="363435"/>
          <w:spacing w:val="-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also</w:t>
      </w:r>
      <w:r>
        <w:rPr>
          <w:rFonts w:cs="Century" w:hAnsi="Century" w:eastAsia="Century" w:ascii="Century"/>
          <w:color w:val="363435"/>
          <w:spacing w:val="1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give</w:t>
      </w:r>
      <w:r>
        <w:rPr>
          <w:rFonts w:cs="Century" w:hAnsi="Century" w:eastAsia="Century" w:ascii="Century"/>
          <w:color w:val="363435"/>
          <w:spacing w:val="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employer</w:t>
      </w:r>
      <w:r>
        <w:rPr>
          <w:rFonts w:cs="Century" w:hAnsi="Century" w:eastAsia="Century" w:ascii="Century"/>
          <w:color w:val="363435"/>
          <w:spacing w:val="2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2"/>
          <w:sz w:val="18"/>
          <w:szCs w:val="18"/>
        </w:rPr>
        <w:t>observe</w:t>
      </w:r>
      <w:r>
        <w:rPr>
          <w:rFonts w:cs="Century" w:hAnsi="Century" w:eastAsia="Century" w:ascii="Century"/>
          <w:color w:val="363435"/>
          <w:spacing w:val="-7"/>
          <w:w w:val="9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attentiveness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detail,</w:t>
      </w:r>
      <w:r>
        <w:rPr>
          <w:rFonts w:cs="Century" w:hAnsi="Century" w:eastAsia="Century" w:ascii="Century"/>
          <w:color w:val="363435"/>
          <w:spacing w:val="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spelling,</w:t>
      </w:r>
      <w:r>
        <w:rPr>
          <w:rFonts w:cs="Century" w:hAnsi="Century" w:eastAsia="Century" w:ascii="Century"/>
          <w:color w:val="363435"/>
          <w:spacing w:val="1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grammar,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overall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quality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written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communication.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Flaws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2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your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2"/>
          <w:sz w:val="18"/>
          <w:szCs w:val="18"/>
        </w:rPr>
        <w:t>letters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2"/>
          <w:sz w:val="18"/>
          <w:szCs w:val="18"/>
        </w:rPr>
        <w:t>will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2"/>
          <w:sz w:val="18"/>
          <w:szCs w:val="18"/>
        </w:rPr>
        <w:t>often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6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interpreted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6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2"/>
          <w:sz w:val="18"/>
          <w:szCs w:val="18"/>
        </w:rPr>
        <w:t>flaws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2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your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qualificati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1"/>
          <w:sz w:val="18"/>
          <w:szCs w:val="18"/>
        </w:rPr>
        <w:t>ons.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46" w:hRule="exact"/>
        </w:trPr>
        <w:tc>
          <w:tcPr>
            <w:tcW w:w="182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87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4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single" w:sz="16" w:space="0" w:color="96989A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Zip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6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1"/>
                <w:w w:val="64"/>
                <w:position w:val="2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0"/>
                <w:w w:val="64"/>
                <w:position w:val="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91"/>
                <w:position w:val="2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7"/>
                <w:position w:val="2"/>
                <w:sz w:val="18"/>
                <w:szCs w:val="18"/>
              </w:rPr>
              <w:t>esumes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2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96"/>
                <w:position w:val="2"/>
                <w:sz w:val="18"/>
                <w:szCs w:val="18"/>
              </w:rPr>
              <w:t>only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6"/>
                <w:position w:val="2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2"/>
                <w:sz w:val="18"/>
                <w:szCs w:val="18"/>
              </w:rPr>
              <w:t>good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6"/>
                <w:position w:val="2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4"/>
                <w:position w:val="2"/>
                <w:sz w:val="18"/>
                <w:szCs w:val="18"/>
              </w:rPr>
              <w:t>th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2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1"/>
                <w:sz w:val="18"/>
                <w:szCs w:val="18"/>
              </w:rPr>
              <w:t>accompanying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1"/>
                <w:sz w:val="18"/>
                <w:szCs w:val="18"/>
              </w:rPr>
              <w:t>them.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5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5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42" w:lineRule="auto" w:line="195"/>
              <w:ind w:left="218" w:right="406" w:firstLine="530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2"/>
                <w:sz w:val="18"/>
                <w:szCs w:val="18"/>
              </w:rPr>
              <w:t>make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3"/>
                <w:sz w:val="18"/>
                <w:szCs w:val="18"/>
              </w:rPr>
              <w:t>sure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4"/>
                <w:sz w:val="18"/>
                <w:szCs w:val="18"/>
              </w:rPr>
              <w:t>spend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5"/>
                <w:sz w:val="18"/>
                <w:szCs w:val="18"/>
              </w:rPr>
              <w:t>som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5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8"/>
                <w:szCs w:val="18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4"/>
                <w:sz w:val="18"/>
                <w:szCs w:val="18"/>
              </w:rPr>
              <w:t>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position w:val="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96"/>
                <w:position w:val="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direct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90"/>
                <w:position w:val="0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8"/>
                <w:szCs w:val="18"/>
              </w:rPr>
              <w:t>Title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6"/>
                <w:sz w:val="18"/>
                <w:szCs w:val="18"/>
              </w:rPr>
              <w:t>         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8"/>
                <w:w w:val="100"/>
                <w:position w:val="6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4"/>
                <w:position w:val="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97"/>
                <w:position w:val="0"/>
                <w:sz w:val="18"/>
                <w:szCs w:val="18"/>
              </w:rPr>
              <w:t>appropriate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person.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Company/Organization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1"/>
                <w:sz w:val="18"/>
                <w:szCs w:val="18"/>
              </w:rPr>
              <w:t>             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7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3"/>
                <w:w w:val="63"/>
                <w:position w:val="4"/>
                <w:sz w:val="18"/>
                <w:szCs w:val="18"/>
              </w:rPr>
              <w:t>•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3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18"/>
                <w:w w:val="63"/>
                <w:position w:val="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6"/>
                <w:position w:val="4"/>
                <w:sz w:val="18"/>
                <w:szCs w:val="18"/>
              </w:rPr>
              <w:t>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write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3"/>
                <w:position w:val="4"/>
                <w:sz w:val="18"/>
                <w:szCs w:val="18"/>
              </w:rPr>
              <w:t>how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4"/>
                <w:sz w:val="18"/>
                <w:szCs w:val="18"/>
              </w:rPr>
              <w:t>writ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4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Zip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90"/>
                <w:position w:val="2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2"/>
                <w:sz w:val="18"/>
                <w:szCs w:val="18"/>
              </w:rPr>
              <w:t>tells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98"/>
                <w:position w:val="2"/>
                <w:sz w:val="18"/>
                <w:szCs w:val="18"/>
              </w:rPr>
              <w:t>potential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1"/>
                <w:position w:val="2"/>
                <w:sz w:val="18"/>
                <w:szCs w:val="18"/>
              </w:rPr>
              <w:t>employers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2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2"/>
                <w:sz w:val="18"/>
                <w:szCs w:val="18"/>
              </w:rPr>
              <w:t>grea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2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5519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sz w:val="18"/>
                <w:szCs w:val="18"/>
              </w:rPr>
              <w:t>deal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96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99"/>
                <w:sz w:val="18"/>
                <w:szCs w:val="18"/>
              </w:rPr>
              <w:t>professionalism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9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2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Mr./Ms.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Last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Name: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1"/>
                <w:sz w:val="18"/>
                <w:szCs w:val="18"/>
              </w:rPr>
              <w:t>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6"/>
                <w:w w:val="100"/>
                <w:position w:val="1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5"/>
                <w:position w:val="-1"/>
                <w:sz w:val="18"/>
                <w:szCs w:val="18"/>
              </w:rPr>
              <w:t>competence,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100"/>
                <w:position w:val="-1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44"/>
                <w:position w:val="-1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5"/>
                <w:w w:val="98"/>
                <w:position w:val="-1"/>
                <w:sz w:val="18"/>
                <w:szCs w:val="18"/>
              </w:rPr>
              <w:t>personality.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4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195"/>
              <w:ind w:left="218" w:right="45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8"/>
                <w:sz w:val="18"/>
                <w:szCs w:val="18"/>
              </w:rPr>
              <w:t>Opening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8"/>
                <w:sz w:val="18"/>
                <w:szCs w:val="18"/>
              </w:rPr>
              <w:t>Paragraph: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position w:val="-8"/>
                <w:sz w:val="18"/>
                <w:szCs w:val="18"/>
              </w:rPr>
              <w:t>     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11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1"/>
                <w:w w:val="65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3"/>
                <w:position w:val="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0"/>
                <w:sz w:val="18"/>
                <w:szCs w:val="18"/>
              </w:rPr>
              <w:t>job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0"/>
                <w:sz w:val="18"/>
                <w:szCs w:val="18"/>
              </w:rPr>
              <w:t>search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aimed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busi-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What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intent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writing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letter?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What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             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6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9"/>
                <w:position w:val="6"/>
                <w:sz w:val="18"/>
                <w:szCs w:val="18"/>
              </w:rPr>
              <w:t>ness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professional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1"/>
                <w:position w:val="6"/>
                <w:sz w:val="18"/>
                <w:szCs w:val="18"/>
              </w:rPr>
              <w:t>circles,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applying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how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did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learn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it?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0"/>
                <w:sz w:val="18"/>
                <w:szCs w:val="18"/>
              </w:rPr>
              <w:t>                                            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1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80"/>
                <w:position w:val="4"/>
                <w:sz w:val="18"/>
                <w:szCs w:val="18"/>
              </w:rPr>
              <w:t>proper</w:t>
            </w:r>
            <w:r>
              <w:rPr>
                <w:rFonts w:cs="Verdana" w:hAnsi="Verdana" w:eastAsia="Verdana" w:ascii="Verdana"/>
                <w:i/>
                <w:color w:val="363435"/>
                <w:spacing w:val="-23"/>
                <w:w w:val="100"/>
                <w:position w:val="4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80"/>
                <w:position w:val="4"/>
                <w:sz w:val="18"/>
                <w:szCs w:val="18"/>
              </w:rPr>
              <w:t>procedures</w:t>
            </w:r>
            <w:r>
              <w:rPr>
                <w:rFonts w:cs="Verdana" w:hAnsi="Verdana" w:eastAsia="Verdana" w:ascii="Verdana"/>
                <w:i/>
                <w:color w:val="363435"/>
                <w:spacing w:val="10"/>
                <w:w w:val="80"/>
                <w:position w:val="4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80"/>
                <w:position w:val="4"/>
                <w:sz w:val="18"/>
                <w:szCs w:val="18"/>
              </w:rPr>
              <w:t>and</w:t>
            </w:r>
            <w:r>
              <w:rPr>
                <w:rFonts w:cs="Verdana" w:hAnsi="Verdana" w:eastAsia="Verdana" w:ascii="Verdana"/>
                <w:i/>
                <w:color w:val="363435"/>
                <w:spacing w:val="-10"/>
                <w:w w:val="80"/>
                <w:position w:val="4"/>
                <w:sz w:val="18"/>
                <w:szCs w:val="18"/>
              </w:rPr>
              <w:t> </w:t>
            </w:r>
            <w:r>
              <w:rPr>
                <w:rFonts w:cs="Verdana" w:hAnsi="Verdana" w:eastAsia="Verdana" w:ascii="Verdana"/>
                <w:i/>
                <w:color w:val="363435"/>
                <w:spacing w:val="0"/>
                <w:w w:val="80"/>
                <w:position w:val="4"/>
                <w:sz w:val="18"/>
                <w:szCs w:val="18"/>
              </w:rPr>
              <w:t>commu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80"/>
                <w:position w:val="4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14"/>
                <w:w w:val="80"/>
                <w:position w:val="4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Briefl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introduc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yourself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major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degre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position w:val="0"/>
                <w:sz w:val="18"/>
                <w:szCs w:val="18"/>
              </w:rPr>
              <w:t>anticipat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ed.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22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8"/>
                <w:position w:val="2"/>
                <w:sz w:val="18"/>
                <w:szCs w:val="18"/>
              </w:rPr>
              <w:t>nication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2"/>
                <w:sz w:val="18"/>
                <w:szCs w:val="18"/>
              </w:rPr>
              <w:t>etiquette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2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2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2"/>
                <w:sz w:val="18"/>
                <w:szCs w:val="18"/>
              </w:rPr>
              <w:t>important.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before="55" w:lineRule="auto" w:line="161"/>
              <w:ind w:left="218" w:right="45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aware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opening,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refer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not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8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65"/>
                <w:position w:val="-8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5"/>
                <w:w w:val="100"/>
                <w:position w:val="-8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4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8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-8"/>
                <w:sz w:val="18"/>
                <w:szCs w:val="18"/>
              </w:rPr>
              <w:t>cover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8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8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-8"/>
                <w:sz w:val="18"/>
                <w:szCs w:val="18"/>
              </w:rPr>
              <w:t>entice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8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8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aware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position,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area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interest.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-22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0"/>
                <w:sz w:val="18"/>
                <w:szCs w:val="18"/>
              </w:rPr>
              <w:t>employer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-10"/>
                <w:sz w:val="18"/>
                <w:szCs w:val="18"/>
              </w:rPr>
              <w:t>want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-10"/>
                <w:sz w:val="18"/>
                <w:szCs w:val="18"/>
              </w:rPr>
              <w:t>take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-10"/>
                <w:sz w:val="18"/>
                <w:szCs w:val="18"/>
              </w:rPr>
              <w:t>action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-1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paragraph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used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refer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individual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0"/>
                <w:sz w:val="18"/>
                <w:szCs w:val="18"/>
              </w:rPr>
              <w:t>who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recommended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contact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organization,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factors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3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6"/>
                <w:position w:val="6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2"/>
                <w:position w:val="6"/>
                <w:sz w:val="18"/>
                <w:szCs w:val="18"/>
              </w:rPr>
              <w:t>resume.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1"/>
                <w:position w:val="6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6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6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prompted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write.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possible,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convey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why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position w:val="-2"/>
                <w:sz w:val="18"/>
                <w:szCs w:val="18"/>
              </w:rPr>
              <w:t>        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12"/>
                <w:w w:val="100"/>
                <w:position w:val="-2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3"/>
                <w:position w:val="5"/>
                <w:sz w:val="18"/>
                <w:szCs w:val="18"/>
              </w:rPr>
              <w:t>persuade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4"/>
                <w:position w:val="5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employer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5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7"/>
                <w:position w:val="5"/>
                <w:sz w:val="18"/>
                <w:szCs w:val="18"/>
              </w:rPr>
              <w:t>invite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5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interested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anything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know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            </w:t>
            </w:r>
            <w:r>
              <w:rPr>
                <w:rFonts w:cs="Times New Roman" w:hAnsi="Times New Roman" w:eastAsia="Times New Roman" w:ascii="Times New Roman"/>
                <w:color w:val="363435"/>
                <w:spacing w:val="2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4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4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position w:val="4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5"/>
                <w:position w:val="4"/>
                <w:sz w:val="18"/>
                <w:szCs w:val="18"/>
              </w:rPr>
              <w:t>job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44"/>
                <w:position w:val="4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99"/>
                <w:position w:val="4"/>
                <w:sz w:val="18"/>
                <w:szCs w:val="18"/>
              </w:rPr>
              <w:t>interview.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78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single" w:sz="16" w:space="0" w:color="96989A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5"/>
                <w:szCs w:val="15"/>
              </w:rPr>
              <w:jc w:val="left"/>
              <w:spacing w:before="5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Second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Paragraph: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1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qualifications?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Why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organization?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enjoy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 w:lineRule="exact" w:line="200"/>
              <w:ind w:left="218" w:right="584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doing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them?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Sell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yourself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brief.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Whet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employer’s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appetite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he/she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read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schedule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interview.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 w:right="36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Describe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highlights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background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greatest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organization.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Focus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activities,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accomplishments,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past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contribute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its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work.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possible,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demonstrate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know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something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industry/field.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Use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action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verbs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describe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expertise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contribute.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Mention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knowledge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such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applications,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foreign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languages,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lab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techniques,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editing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capabilities.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attempting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create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match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“notion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fit”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between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employer’s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hiring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interests,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7"/>
              <w:ind w:left="218"/>
            </w:pP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Third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363435"/>
                <w:spacing w:val="0"/>
                <w:w w:val="100"/>
                <w:sz w:val="18"/>
                <w:szCs w:val="18"/>
              </w:rPr>
              <w:t>Paragraph: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lineRule="exact" w:line="180"/>
              <w:ind w:left="218" w:right="593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action?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phone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call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want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them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contact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lineRule="exact" w:line="200"/>
              <w:ind w:left="218" w:right="7743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you?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before="1" w:lineRule="exact" w:line="200"/>
              <w:ind w:left="218" w:right="454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Close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like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employment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individual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demonstrates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initiative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follow-through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maintain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control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efforts.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7"/>
              <w:ind w:left="218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Other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points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made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last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paragraph: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7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Express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willingness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7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State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specific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email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7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Let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know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visit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• </w:t>
            </w:r>
            <w:r>
              <w:rPr>
                <w:rFonts w:cs="Times New Roman" w:hAnsi="Times New Roman" w:eastAsia="Times New Roman" w:ascii="Times New Roman"/>
                <w:color w:val="363435"/>
                <w:spacing w:val="13"/>
                <w:w w:val="7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70"/>
                <w:sz w:val="18"/>
                <w:szCs w:val="18"/>
              </w:rPr>
              <w:t>Thank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receiving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94" w:hRule="exact"/>
        </w:trPr>
        <w:tc>
          <w:tcPr>
            <w:tcW w:w="182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379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5" w:lineRule="exact" w:line="200"/>
              <w:ind w:left="218" w:right="70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importantly,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person.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not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name,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human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resources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addressed.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resort,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address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personnel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hiring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recruiting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representative.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61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0" w:footer="0" w:top="940" w:bottom="0" w:left="1260" w:right="840"/>
          <w:headerReference w:type="default" r:id="rId62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63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lineRule="auto" w:line="190"/>
        <w:ind w:left="100" w:right="370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TIPS</w:t>
      </w:r>
      <w:r>
        <w:rPr>
          <w:rFonts w:cs="Gill Sans MT" w:hAnsi="Gill Sans MT" w:eastAsia="Gill Sans MT" w:ascii="Gill Sans MT"/>
          <w:b/>
          <w:color w:val="363435"/>
          <w:spacing w:val="2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FOR</w:t>
      </w:r>
      <w:r>
        <w:rPr>
          <w:rFonts w:cs="Gill Sans MT" w:hAnsi="Gill Sans MT" w:eastAsia="Gill Sans MT" w:ascii="Gill Sans MT"/>
          <w:b/>
          <w:color w:val="363435"/>
          <w:spacing w:val="3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CREATING</w:t>
      </w:r>
      <w:r>
        <w:rPr>
          <w:rFonts w:cs="Gill Sans MT" w:hAnsi="Gill Sans MT" w:eastAsia="Gill Sans MT" w:ascii="Gill Sans MT"/>
          <w:b/>
          <w:color w:val="363435"/>
          <w:spacing w:val="40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AN</w:t>
      </w:r>
      <w:r>
        <w:rPr>
          <w:rFonts w:cs="Gill Sans MT" w:hAnsi="Gill Sans MT" w:eastAsia="Gill Sans MT" w:ascii="Gill Sans MT"/>
          <w:b/>
          <w:color w:val="363435"/>
          <w:spacing w:val="1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3"/>
          <w:sz w:val="24"/>
          <w:szCs w:val="24"/>
        </w:rPr>
        <w:t>EFFECTIVE</w:t>
      </w:r>
      <w:r>
        <w:rPr>
          <w:rFonts w:cs="Gill Sans MT" w:hAnsi="Gill Sans MT" w:eastAsia="Gill Sans MT" w:ascii="Gill Sans MT"/>
          <w:b/>
          <w:color w:val="363435"/>
          <w:spacing w:val="0"/>
          <w:w w:val="103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COVER</w:t>
      </w:r>
      <w:r>
        <w:rPr>
          <w:rFonts w:cs="Gill Sans MT" w:hAnsi="Gill Sans MT" w:eastAsia="Gill Sans MT" w:ascii="Gill Sans MT"/>
          <w:b/>
          <w:color w:val="363435"/>
          <w:spacing w:val="-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5"/>
          <w:sz w:val="24"/>
          <w:szCs w:val="24"/>
        </w:rPr>
        <w:t>LETTER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45"/>
        <w:ind w:left="490" w:right="-21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C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ollect</w:t>
      </w:r>
      <w:r>
        <w:rPr>
          <w:rFonts w:cs="Century" w:hAnsi="Century" w:eastAsia="Century" w:ascii="Century"/>
          <w:color w:val="363435"/>
          <w:spacing w:val="2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thoughts.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ideas</w:t>
      </w:r>
      <w:r>
        <w:rPr>
          <w:rFonts w:cs="Century" w:hAnsi="Century" w:eastAsia="Century" w:ascii="Century"/>
          <w:color w:val="363435"/>
          <w:spacing w:val="2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come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out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logically</w:t>
      </w:r>
      <w:r>
        <w:rPr>
          <w:rFonts w:cs="Century" w:hAnsi="Century" w:eastAsia="Century" w:ascii="Century"/>
          <w:color w:val="363435"/>
          <w:spacing w:val="2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sequentially,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but</w:t>
      </w:r>
      <w:r>
        <w:rPr>
          <w:rFonts w:cs="Century" w:hAnsi="Century" w:eastAsia="Century" w:ascii="Century"/>
          <w:color w:val="363435"/>
          <w:spacing w:val="-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write</w:t>
      </w:r>
      <w:r>
        <w:rPr>
          <w:rFonts w:cs="Century" w:hAnsi="Century" w:eastAsia="Century" w:ascii="Century"/>
          <w:color w:val="363435"/>
          <w:spacing w:val="-7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them</w:t>
      </w:r>
      <w:r>
        <w:rPr>
          <w:rFonts w:cs="Century" w:hAnsi="Century" w:eastAsia="Century" w:ascii="Century"/>
          <w:color w:val="363435"/>
          <w:spacing w:val="-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down.</w:t>
      </w:r>
      <w:r>
        <w:rPr>
          <w:rFonts w:cs="Century" w:hAnsi="Century" w:eastAsia="Century" w:ascii="Century"/>
          <w:color w:val="363435"/>
          <w:spacing w:val="17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Don’t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judge</w:t>
      </w:r>
      <w:r>
        <w:rPr>
          <w:rFonts w:cs="Century" w:hAnsi="Century" w:eastAsia="Century" w:ascii="Century"/>
          <w:color w:val="363435"/>
          <w:spacing w:val="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evaluate,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simply</w:t>
      </w:r>
      <w:r>
        <w:rPr>
          <w:rFonts w:cs="Century" w:hAnsi="Century" w:eastAsia="Century" w:ascii="Century"/>
          <w:color w:val="363435"/>
          <w:spacing w:val="-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collect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them.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ind w:left="3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Spend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time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letter.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1"/>
          <w:sz w:val="18"/>
          <w:szCs w:val="18"/>
        </w:rPr>
        <w:t>adage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5"/>
          <w:sz w:val="18"/>
          <w:szCs w:val="18"/>
        </w:rPr>
        <w:t>goes,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“With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part-time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/>
        <w:ind w:left="490"/>
      </w:pP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effort,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get</w:t>
      </w:r>
      <w:r>
        <w:rPr>
          <w:rFonts w:cs="Century" w:hAnsi="Century" w:eastAsia="Century" w:ascii="Century"/>
          <w:color w:val="363435"/>
          <w:spacing w:val="1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part-time</w:t>
      </w:r>
      <w:r>
        <w:rPr>
          <w:rFonts w:cs="Century" w:hAnsi="Century" w:eastAsia="Century" w:ascii="Century"/>
          <w:color w:val="363435"/>
          <w:spacing w:val="-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results.”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/>
        <w:ind w:left="3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W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rite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draft,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let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1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8"/>
          <w:sz w:val="18"/>
          <w:szCs w:val="18"/>
        </w:rPr>
        <w:t>cool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off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overnight,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then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rewrite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/>
        <w:ind w:left="490"/>
      </w:pP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necessary.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/>
        <w:ind w:left="3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5"/>
          <w:sz w:val="18"/>
          <w:szCs w:val="18"/>
        </w:rPr>
        <w:t>U</w:t>
      </w:r>
      <w:r>
        <w:rPr>
          <w:rFonts w:cs="Century" w:hAnsi="Century" w:eastAsia="Century" w:ascii="Century"/>
          <w:color w:val="363435"/>
          <w:w w:val="98"/>
          <w:sz w:val="18"/>
          <w:szCs w:val="18"/>
        </w:rPr>
        <w:t>se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strong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5"/>
          <w:sz w:val="18"/>
          <w:szCs w:val="18"/>
        </w:rPr>
        <w:t>close,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e.g.,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“After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had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 w:lineRule="auto" w:line="245"/>
        <w:ind w:left="490" w:right="190"/>
      </w:pP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review</w:t>
      </w:r>
      <w:r>
        <w:rPr>
          <w:rFonts w:cs="Century" w:hAnsi="Century" w:eastAsia="Century" w:ascii="Century"/>
          <w:color w:val="363435"/>
          <w:spacing w:val="38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letter,</w:t>
      </w:r>
      <w:r>
        <w:rPr>
          <w:rFonts w:cs="Century" w:hAnsi="Century" w:eastAsia="Century" w:ascii="Century"/>
          <w:color w:val="363435"/>
          <w:spacing w:val="5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</w:t>
      </w:r>
      <w:r>
        <w:rPr>
          <w:rFonts w:cs="Century" w:hAnsi="Century" w:eastAsia="Century" w:ascii="Century"/>
          <w:color w:val="363435"/>
          <w:spacing w:val="-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will</w:t>
      </w:r>
      <w:r>
        <w:rPr>
          <w:rFonts w:cs="Century" w:hAnsi="Century" w:eastAsia="Century" w:ascii="Century"/>
          <w:color w:val="363435"/>
          <w:spacing w:val="-4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call</w:t>
      </w:r>
      <w:r>
        <w:rPr>
          <w:rFonts w:cs="Century" w:hAnsi="Century" w:eastAsia="Century" w:ascii="Century"/>
          <w:color w:val="363435"/>
          <w:spacing w:val="2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you...”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Avoid</w:t>
      </w:r>
      <w:r>
        <w:rPr>
          <w:rFonts w:cs="Century" w:hAnsi="Century" w:eastAsia="Century" w:ascii="Century"/>
          <w:color w:val="363435"/>
          <w:spacing w:val="23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weak</w:t>
      </w:r>
      <w:r>
        <w:rPr>
          <w:rFonts w:cs="Century" w:hAnsi="Century" w:eastAsia="Century" w:ascii="Century"/>
          <w:color w:val="363435"/>
          <w:spacing w:val="34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endings</w:t>
      </w:r>
      <w:r>
        <w:rPr>
          <w:rFonts w:cs="Century" w:hAnsi="Century" w:eastAsia="Century" w:ascii="Century"/>
          <w:color w:val="363435"/>
          <w:spacing w:val="38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such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6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“I</w:t>
      </w:r>
      <w:r>
        <w:rPr>
          <w:rFonts w:cs="Century" w:hAnsi="Century" w:eastAsia="Century" w:ascii="Century"/>
          <w:color w:val="363435"/>
          <w:spacing w:val="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look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forward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reply”</w:t>
      </w:r>
      <w:r>
        <w:rPr>
          <w:rFonts w:cs="Century" w:hAnsi="Century" w:eastAsia="Century" w:ascii="Century"/>
          <w:color w:val="363435"/>
          <w:spacing w:val="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“Please</w:t>
      </w:r>
      <w:r>
        <w:rPr>
          <w:rFonts w:cs="Century" w:hAnsi="Century" w:eastAsia="Century" w:ascii="Century"/>
          <w:color w:val="363435"/>
          <w:spacing w:val="3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call</w:t>
      </w:r>
      <w:r>
        <w:rPr>
          <w:rFonts w:cs="Century" w:hAnsi="Century" w:eastAsia="Century" w:ascii="Century"/>
          <w:color w:val="363435"/>
          <w:spacing w:val="-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me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at</w:t>
      </w:r>
      <w:r>
        <w:rPr>
          <w:rFonts w:cs="Century" w:hAnsi="Century" w:eastAsia="Century" w:ascii="Century"/>
          <w:color w:val="363435"/>
          <w:spacing w:val="-1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earliest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convenience.”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45"/>
        <w:ind w:left="486" w:right="65" w:hanging="146"/>
      </w:pPr>
      <w:r>
        <w:rPr>
          <w:rFonts w:cs="Century" w:hAnsi="Century" w:eastAsia="Century" w:ascii="Century"/>
          <w:color w:val="363435"/>
          <w:spacing w:val="-1"/>
          <w:w w:val="63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6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5"/>
          <w:w w:val="6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1"/>
          <w:w w:val="63"/>
          <w:sz w:val="18"/>
          <w:szCs w:val="18"/>
        </w:rPr>
        <w:t>L</w:t>
      </w:r>
      <w:r>
        <w:rPr>
          <w:rFonts w:cs="Century" w:hAnsi="Century" w:eastAsia="Century" w:ascii="Century"/>
          <w:color w:val="363435"/>
          <w:spacing w:val="-1"/>
          <w:w w:val="63"/>
          <w:sz w:val="18"/>
          <w:szCs w:val="18"/>
        </w:rPr>
        <w:t>imit</w:t>
      </w:r>
      <w:r>
        <w:rPr>
          <w:rFonts w:cs="Century" w:hAnsi="Century" w:eastAsia="Century" w:ascii="Century"/>
          <w:color w:val="363435"/>
          <w:spacing w:val="0"/>
          <w:w w:val="6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6"/>
          <w:w w:val="6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one</w:t>
      </w:r>
      <w:r>
        <w:rPr>
          <w:rFonts w:cs="Century" w:hAnsi="Century" w:eastAsia="Century" w:ascii="Century"/>
          <w:color w:val="363435"/>
          <w:spacing w:val="2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page;</w:t>
      </w:r>
      <w:r>
        <w:rPr>
          <w:rFonts w:cs="Century" w:hAnsi="Century" w:eastAsia="Century" w:ascii="Century"/>
          <w:color w:val="363435"/>
          <w:spacing w:val="2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spacing w:val="-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3"/>
          <w:sz w:val="18"/>
          <w:szCs w:val="18"/>
        </w:rPr>
        <w:t>sell,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sz w:val="18"/>
          <w:szCs w:val="18"/>
        </w:rPr>
        <w:t>s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say</w:t>
      </w:r>
      <w:r>
        <w:rPr>
          <w:rFonts w:cs="Century" w:hAnsi="Century" w:eastAsia="Century" w:ascii="Century"/>
          <w:color w:val="363435"/>
          <w:spacing w:val="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something</w:t>
      </w:r>
      <w:r>
        <w:rPr>
          <w:rFonts w:cs="Century" w:hAnsi="Century" w:eastAsia="Century" w:ascii="Century"/>
          <w:color w:val="363435"/>
          <w:spacing w:val="-7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about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you,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while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also</w:t>
      </w:r>
      <w:r>
        <w:rPr>
          <w:rFonts w:cs="Century" w:hAnsi="Century" w:eastAsia="Century" w:ascii="Century"/>
          <w:color w:val="363435"/>
          <w:spacing w:val="7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focusing</w:t>
      </w:r>
      <w:r>
        <w:rPr>
          <w:rFonts w:cs="Century" w:hAnsi="Century" w:eastAsia="Century" w:ascii="Century"/>
          <w:color w:val="363435"/>
          <w:spacing w:val="2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6"/>
          <w:sz w:val="18"/>
          <w:szCs w:val="18"/>
        </w:rPr>
        <w:t>needs</w:t>
      </w:r>
      <w:r>
        <w:rPr>
          <w:rFonts w:cs="Century" w:hAnsi="Century" w:eastAsia="Century" w:ascii="Century"/>
          <w:color w:val="363435"/>
          <w:spacing w:val="2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sz w:val="18"/>
          <w:szCs w:val="18"/>
        </w:rPr>
        <w:t>o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f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employer.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2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Write</w:t>
      </w:r>
      <w:r>
        <w:rPr>
          <w:rFonts w:cs="Century" w:hAnsi="Century" w:eastAsia="Century" w:ascii="Century"/>
          <w:color w:val="363435"/>
          <w:spacing w:val="20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3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way</w:t>
      </w:r>
      <w:r>
        <w:rPr>
          <w:rFonts w:cs="Century" w:hAnsi="Century" w:eastAsia="Century" w:ascii="Century"/>
          <w:color w:val="363435"/>
          <w:spacing w:val="31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21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79"/>
          <w:sz w:val="18"/>
          <w:szCs w:val="18"/>
        </w:rPr>
        <w:t>talk.</w:t>
      </w:r>
      <w:r>
        <w:rPr>
          <w:rFonts w:cs="Century" w:hAnsi="Century" w:eastAsia="Century" w:ascii="Century"/>
          <w:color w:val="363435"/>
          <w:spacing w:val="-7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1"/>
          <w:w w:val="68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4"/>
          <w:w w:val="6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should</w:t>
      </w:r>
      <w:r>
        <w:rPr>
          <w:rFonts w:cs="Century" w:hAnsi="Century" w:eastAsia="Century" w:ascii="Century"/>
          <w:color w:val="363435"/>
          <w:spacing w:val="-1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7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sz w:val="18"/>
          <w:szCs w:val="18"/>
        </w:rPr>
        <w:t>well-worded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concise,</w:t>
      </w:r>
      <w:r>
        <w:rPr>
          <w:rFonts w:cs="Century" w:hAnsi="Century" w:eastAsia="Century" w:ascii="Century"/>
          <w:color w:val="363435"/>
          <w:spacing w:val="37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13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8"/>
          <w:sz w:val="18"/>
          <w:szCs w:val="18"/>
        </w:rPr>
        <w:t>controlled</w:t>
      </w:r>
      <w:r>
        <w:rPr>
          <w:rFonts w:cs="Century" w:hAnsi="Century" w:eastAsia="Century" w:ascii="Century"/>
          <w:color w:val="363435"/>
          <w:spacing w:val="-8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use</w:t>
      </w:r>
      <w:r>
        <w:rPr>
          <w:rFonts w:cs="Century" w:hAnsi="Century" w:eastAsia="Century" w:ascii="Century"/>
          <w:color w:val="363435"/>
          <w:spacing w:val="2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pronoun</w:t>
      </w:r>
      <w:r>
        <w:rPr>
          <w:rFonts w:cs="Century" w:hAnsi="Century" w:eastAsia="Century" w:ascii="Century"/>
          <w:color w:val="363435"/>
          <w:spacing w:val="2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2"/>
          <w:w w:val="100"/>
          <w:sz w:val="18"/>
          <w:szCs w:val="18"/>
        </w:rPr>
        <w:t>“I”.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45"/>
        <w:ind w:left="490" w:right="-32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W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hile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general</w:t>
      </w:r>
      <w:r>
        <w:rPr>
          <w:rFonts w:cs="Century" w:hAnsi="Century" w:eastAsia="Century" w:ascii="Century"/>
          <w:color w:val="363435"/>
          <w:spacing w:val="1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3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can</w:t>
      </w:r>
      <w:r>
        <w:rPr>
          <w:rFonts w:cs="Century" w:hAnsi="Century" w:eastAsia="Century" w:ascii="Century"/>
          <w:color w:val="363435"/>
          <w:spacing w:val="2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1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used,</w:t>
      </w:r>
      <w:r>
        <w:rPr>
          <w:rFonts w:cs="Century" w:hAnsi="Century" w:eastAsia="Century" w:ascii="Century"/>
          <w:color w:val="363435"/>
          <w:spacing w:val="1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best</w:t>
      </w:r>
      <w:r>
        <w:rPr>
          <w:rFonts w:cs="Century" w:hAnsi="Century" w:eastAsia="Century" w:ascii="Century"/>
          <w:color w:val="363435"/>
          <w:spacing w:val="1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results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come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from</w:t>
      </w:r>
      <w:r>
        <w:rPr>
          <w:rFonts w:cs="Century" w:hAnsi="Century" w:eastAsia="Century" w:ascii="Century"/>
          <w:color w:val="363435"/>
          <w:spacing w:val="-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personalizing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each</w:t>
      </w:r>
      <w:r>
        <w:rPr>
          <w:rFonts w:cs="Century" w:hAnsi="Century" w:eastAsia="Century" w:ascii="Century"/>
          <w:color w:val="363435"/>
          <w:spacing w:val="3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fit</w:t>
      </w:r>
      <w:r>
        <w:rPr>
          <w:rFonts w:cs="Century" w:hAnsi="Century" w:eastAsia="Century" w:ascii="Century"/>
          <w:color w:val="363435"/>
          <w:spacing w:val="-8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9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6"/>
          <w:w w:val="7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1"/>
          <w:sz w:val="18"/>
          <w:szCs w:val="18"/>
        </w:rPr>
        <w:t>specific</w:t>
      </w:r>
      <w:r>
        <w:rPr>
          <w:rFonts w:cs="Century" w:hAnsi="Century" w:eastAsia="Century" w:ascii="Century"/>
          <w:color w:val="363435"/>
          <w:spacing w:val="6"/>
          <w:w w:val="9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1"/>
          <w:sz w:val="18"/>
          <w:szCs w:val="18"/>
        </w:rPr>
        <w:t>circumstances,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position,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organization.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45"/>
        <w:ind w:left="490" w:right="169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Ask</w:t>
      </w:r>
      <w:r>
        <w:rPr>
          <w:rFonts w:cs="Century" w:hAnsi="Century" w:eastAsia="Century" w:ascii="Century"/>
          <w:color w:val="363435"/>
          <w:spacing w:val="-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opinions,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advice,</w:t>
      </w:r>
      <w:r>
        <w:rPr>
          <w:rFonts w:cs="Century" w:hAnsi="Century" w:eastAsia="Century" w:ascii="Century"/>
          <w:color w:val="363435"/>
          <w:spacing w:val="2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feedback</w:t>
      </w:r>
      <w:r>
        <w:rPr>
          <w:rFonts w:cs="Century" w:hAnsi="Century" w:eastAsia="Century" w:ascii="Century"/>
          <w:color w:val="363435"/>
          <w:spacing w:val="3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from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friends,</w:t>
      </w:r>
      <w:r>
        <w:rPr>
          <w:rFonts w:cs="Century" w:hAnsi="Century" w:eastAsia="Century" w:ascii="Century"/>
          <w:color w:val="363435"/>
          <w:spacing w:val="-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counselor,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someone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profession.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Check</w:t>
      </w:r>
      <w:r>
        <w:rPr>
          <w:rFonts w:cs="Century" w:hAnsi="Century" w:eastAsia="Century" w:ascii="Century"/>
          <w:color w:val="363435"/>
          <w:spacing w:val="1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spelling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grammar.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45"/>
        <w:ind w:left="490" w:right="249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void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cluttered</w:t>
      </w:r>
      <w:r>
        <w:rPr>
          <w:rFonts w:cs="Century" w:hAnsi="Century" w:eastAsia="Century" w:ascii="Century"/>
          <w:color w:val="363435"/>
          <w:spacing w:val="1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desktop</w:t>
      </w:r>
      <w:r>
        <w:rPr>
          <w:rFonts w:cs="Century" w:hAnsi="Century" w:eastAsia="Century" w:ascii="Century"/>
          <w:color w:val="363435"/>
          <w:spacing w:val="24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publishing.</w:t>
      </w:r>
      <w:r>
        <w:rPr>
          <w:rFonts w:cs="Century" w:hAnsi="Century" w:eastAsia="Century" w:ascii="Century"/>
          <w:color w:val="363435"/>
          <w:spacing w:val="-1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Business</w:t>
      </w:r>
      <w:r>
        <w:rPr>
          <w:rFonts w:cs="Century" w:hAnsi="Century" w:eastAsia="Century" w:ascii="Century"/>
          <w:color w:val="363435"/>
          <w:spacing w:val="2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should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look</w:t>
      </w:r>
      <w:r>
        <w:rPr>
          <w:rFonts w:cs="Century" w:hAnsi="Century" w:eastAsia="Century" w:ascii="Century"/>
          <w:color w:val="363435"/>
          <w:spacing w:val="-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conservative.</w:t>
      </w:r>
      <w:r>
        <w:rPr>
          <w:rFonts w:cs="Century" w:hAnsi="Century" w:eastAsia="Century" w:ascii="Century"/>
          <w:color w:val="363435"/>
          <w:spacing w:val="7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want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2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creative,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do</w:t>
      </w:r>
      <w:r>
        <w:rPr>
          <w:rFonts w:cs="Century" w:hAnsi="Century" w:eastAsia="Century" w:ascii="Century"/>
          <w:color w:val="363435"/>
          <w:spacing w:val="2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so</w:t>
      </w:r>
      <w:r>
        <w:rPr>
          <w:rFonts w:cs="Century" w:hAnsi="Century" w:eastAsia="Century" w:ascii="Century"/>
          <w:color w:val="363435"/>
          <w:spacing w:val="-13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1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choice</w:t>
      </w:r>
      <w:r>
        <w:rPr>
          <w:rFonts w:cs="Century" w:hAnsi="Century" w:eastAsia="Century" w:ascii="Century"/>
          <w:color w:val="363435"/>
          <w:spacing w:val="25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words.</w:t>
      </w:r>
      <w:r>
        <w:rPr>
          <w:rFonts w:cs="Century" w:hAnsi="Century" w:eastAsia="Century" w:ascii="Century"/>
          <w:color w:val="363435"/>
          <w:spacing w:val="-10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should</w:t>
      </w:r>
      <w:r>
        <w:rPr>
          <w:rFonts w:cs="Century" w:hAnsi="Century" w:eastAsia="Century" w:ascii="Century"/>
          <w:color w:val="363435"/>
          <w:spacing w:val="2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2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aesthetically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appealing</w:t>
      </w:r>
      <w:r>
        <w:rPr>
          <w:rFonts w:cs="Century" w:hAnsi="Century" w:eastAsia="Century" w:ascii="Century"/>
          <w:color w:val="363435"/>
          <w:spacing w:val="3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careful</w:t>
      </w:r>
      <w:r>
        <w:rPr>
          <w:rFonts w:cs="Century" w:hAnsi="Century" w:eastAsia="Century" w:ascii="Century"/>
          <w:color w:val="363435"/>
          <w:spacing w:val="2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attention</w:t>
      </w:r>
      <w:r>
        <w:rPr>
          <w:rFonts w:cs="Century" w:hAnsi="Century" w:eastAsia="Century" w:ascii="Century"/>
          <w:color w:val="363435"/>
          <w:spacing w:val="-1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spacing</w:t>
      </w:r>
      <w:r>
        <w:rPr>
          <w:rFonts w:cs="Century" w:hAnsi="Century" w:eastAsia="Century" w:ascii="Century"/>
          <w:color w:val="363435"/>
          <w:spacing w:val="36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4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format.</w:t>
      </w:r>
      <w:r>
        <w:rPr>
          <w:rFonts w:cs="Century" w:hAnsi="Century" w:eastAsia="Century" w:ascii="Century"/>
          <w:color w:val="363435"/>
          <w:spacing w:val="-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Use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letter-quality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printer</w:t>
      </w:r>
      <w:r>
        <w:rPr>
          <w:rFonts w:cs="Century" w:hAnsi="Century" w:eastAsia="Century" w:ascii="Century"/>
          <w:color w:val="363435"/>
          <w:spacing w:val="-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paper</w:t>
      </w:r>
      <w:r>
        <w:rPr>
          <w:rFonts w:cs="Century" w:hAnsi="Century" w:eastAsia="Century" w:ascii="Century"/>
          <w:color w:val="363435"/>
          <w:spacing w:val="2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high-quality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bond</w:t>
      </w:r>
      <w:r>
        <w:rPr>
          <w:rFonts w:cs="Century" w:hAnsi="Century" w:eastAsia="Century" w:ascii="Century"/>
          <w:color w:val="363435"/>
          <w:spacing w:val="2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paper.</w:t>
      </w:r>
      <w:r>
        <w:rPr>
          <w:rFonts w:cs="Century" w:hAnsi="Century" w:eastAsia="Century" w:ascii="Century"/>
          <w:color w:val="363435"/>
          <w:spacing w:val="2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Stick</w:t>
      </w:r>
      <w:r>
        <w:rPr>
          <w:rFonts w:cs="Century" w:hAnsi="Century" w:eastAsia="Century" w:ascii="Century"/>
          <w:color w:val="363435"/>
          <w:spacing w:val="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-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white,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ivory,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off-white.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ind w:left="3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R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emember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sign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1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personally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include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telephone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/>
        <w:ind w:left="490"/>
      </w:pPr>
      <w:r>
        <w:pict>
          <v:group style="position:absolute;margin-left:141.167pt;margin-top:99.6147pt;width:323.833pt;height:233.214pt;mso-position-horizontal-relative:page;mso-position-vertical-relative:paragraph;z-index:-6229" coordorigin="2823,1992" coordsize="6477,4664">
            <v:shape style="position:absolute;left:2863;top:2032;width:6397;height:4584" coordorigin="2863,2032" coordsize="6397,4584" path="m2863,6617l9260,6617,9260,2032,2863,2032,2863,6617xe" filled="t" fillcolor="#FDFDFD" stroked="f">
              <v:path arrowok="t"/>
              <v:fill/>
            </v:shape>
            <v:shape type="#_x0000_t75" style="position:absolute;left:2903;top:2072;width:6357;height:4544">
              <v:imagedata o:title="" r:id="rId65"/>
            </v:shape>
            <v:shape style="position:absolute;left:2863;top:2032;width:6397;height:4584" coordorigin="2863,2032" coordsize="6397,4584" path="m2863,6617l9260,6617,9260,2032,2863,2032,2863,6617xe" filled="f" stroked="t" strokeweight="4pt" strokecolor="#96989A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number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4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email</w:t>
      </w:r>
      <w:r>
        <w:rPr>
          <w:rFonts w:cs="Century" w:hAnsi="Century" w:eastAsia="Century" w:ascii="Century"/>
          <w:color w:val="363435"/>
          <w:spacing w:val="-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address.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5" w:lineRule="auto" w:line="245"/>
        <w:ind w:left="490" w:right="19" w:hanging="150"/>
      </w:pPr>
      <w:r>
        <w:pict>
          <v:group style="position:absolute;margin-left:305pt;margin-top:-342.24pt;width:0pt;height:373.5pt;mso-position-horizontal-relative:page;mso-position-vertical-relative:paragraph;z-index:-6230" coordorigin="6100,-6845" coordsize="0,7470">
            <v:shape style="position:absolute;left:6100;top:-6845;width:0;height:7470" coordorigin="6100,-6845" coordsize="0,7470" path="m6100,-6845l6100,625e" filled="f" stroked="t" strokeweight="4pt" strokecolor="#D3B182">
              <v:path arrowok="t"/>
            </v:shape>
            <w10:wrap type="none"/>
          </v:group>
        </w:pic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D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on’t</w:t>
      </w:r>
      <w:r>
        <w:rPr>
          <w:rFonts w:cs="Century" w:hAnsi="Century" w:eastAsia="Century" w:ascii="Century"/>
          <w:color w:val="363435"/>
          <w:spacing w:val="-1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use</w:t>
      </w:r>
      <w:r>
        <w:rPr>
          <w:rFonts w:cs="Century" w:hAnsi="Century" w:eastAsia="Century" w:ascii="Century"/>
          <w:color w:val="363435"/>
          <w:spacing w:val="8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someone</w:t>
      </w:r>
      <w:r>
        <w:rPr>
          <w:rFonts w:cs="Century" w:hAnsi="Century" w:eastAsia="Century" w:ascii="Century"/>
          <w:color w:val="363435"/>
          <w:spacing w:val="3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else’s</w:t>
      </w:r>
      <w:r>
        <w:rPr>
          <w:rFonts w:cs="Century" w:hAnsi="Century" w:eastAsia="Century" w:ascii="Century"/>
          <w:color w:val="363435"/>
          <w:spacing w:val="3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letter.</w:t>
      </w:r>
      <w:r>
        <w:rPr>
          <w:rFonts w:cs="Century" w:hAnsi="Century" w:eastAsia="Century" w:ascii="Century"/>
          <w:color w:val="363435"/>
          <w:spacing w:val="21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3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using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same</w:t>
      </w:r>
      <w:r>
        <w:rPr>
          <w:rFonts w:cs="Century" w:hAnsi="Century" w:eastAsia="Century" w:ascii="Century"/>
          <w:color w:val="363435"/>
          <w:spacing w:val="1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several</w:t>
      </w:r>
      <w:r>
        <w:rPr>
          <w:rFonts w:cs="Century" w:hAnsi="Century" w:eastAsia="Century" w:ascii="Century"/>
          <w:color w:val="363435"/>
          <w:spacing w:val="2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companies,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remember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change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name</w:t>
      </w:r>
      <w:r>
        <w:rPr>
          <w:rFonts w:cs="Century" w:hAnsi="Century" w:eastAsia="Century" w:ascii="Century"/>
          <w:color w:val="363435"/>
          <w:spacing w:val="7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body</w:t>
      </w:r>
      <w:r>
        <w:rPr>
          <w:rFonts w:cs="Century" w:hAnsi="Century" w:eastAsia="Century" w:ascii="Century"/>
          <w:color w:val="363435"/>
          <w:spacing w:val="4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5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letter.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89" w:lineRule="auto" w:line="260"/>
        <w:ind w:left="390" w:right="69" w:hanging="150"/>
      </w:pPr>
      <w:r>
        <w:br w:type="column"/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D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evise</w:t>
      </w:r>
      <w:r>
        <w:rPr>
          <w:rFonts w:cs="Century" w:hAnsi="Century" w:eastAsia="Century" w:ascii="Century"/>
          <w:color w:val="363435"/>
          <w:spacing w:val="7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system</w:t>
      </w:r>
      <w:r>
        <w:rPr>
          <w:rFonts w:cs="Century" w:hAnsi="Century" w:eastAsia="Century" w:ascii="Century"/>
          <w:color w:val="363435"/>
          <w:spacing w:val="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keep</w:t>
      </w:r>
      <w:r>
        <w:rPr>
          <w:rFonts w:cs="Century" w:hAnsi="Century" w:eastAsia="Century" w:ascii="Century"/>
          <w:color w:val="363435"/>
          <w:spacing w:val="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track</w:t>
      </w:r>
      <w:r>
        <w:rPr>
          <w:rFonts w:cs="Century" w:hAnsi="Century" w:eastAsia="Century" w:ascii="Century"/>
          <w:color w:val="363435"/>
          <w:spacing w:val="-1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follow-up</w:t>
      </w:r>
      <w:r>
        <w:rPr>
          <w:rFonts w:cs="Century" w:hAnsi="Century" w:eastAsia="Century" w:ascii="Century"/>
          <w:color w:val="363435"/>
          <w:spacing w:val="1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steps</w:t>
      </w:r>
      <w:r>
        <w:rPr>
          <w:rFonts w:cs="Century" w:hAnsi="Century" w:eastAsia="Century" w:ascii="Century"/>
          <w:color w:val="363435"/>
          <w:spacing w:val="14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take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responses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receive.</w:t>
      </w:r>
      <w:r>
        <w:rPr>
          <w:rFonts w:cs="Century" w:hAnsi="Century" w:eastAsia="Century" w:ascii="Century"/>
          <w:color w:val="363435"/>
          <w:spacing w:val="2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students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binders</w:t>
      </w:r>
      <w:r>
        <w:rPr>
          <w:rFonts w:cs="Century" w:hAnsi="Century" w:eastAsia="Century" w:ascii="Century"/>
          <w:color w:val="363435"/>
          <w:spacing w:val="2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file</w:t>
      </w:r>
      <w:r>
        <w:rPr>
          <w:rFonts w:cs="Century" w:hAnsi="Century" w:eastAsia="Century" w:ascii="Century"/>
          <w:color w:val="363435"/>
          <w:spacing w:val="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folders</w:t>
      </w:r>
      <w:r>
        <w:rPr>
          <w:rFonts w:cs="Century" w:hAnsi="Century" w:eastAsia="Century" w:ascii="Century"/>
          <w:color w:val="363435"/>
          <w:spacing w:val="3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organizing</w:t>
      </w:r>
      <w:r>
        <w:rPr>
          <w:rFonts w:cs="Century" w:hAnsi="Century" w:eastAsia="Century" w:ascii="Century"/>
          <w:color w:val="363435"/>
          <w:spacing w:val="2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7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1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search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correspondence</w:t>
      </w:r>
      <w:r>
        <w:rPr>
          <w:rFonts w:cs="Century" w:hAnsi="Century" w:eastAsia="Century" w:ascii="Century"/>
          <w:color w:val="363435"/>
          <w:spacing w:val="33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-10"/>
          <w:w w:val="9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essential.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ind w:left="2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66"/>
          <w:sz w:val="18"/>
          <w:szCs w:val="18"/>
        </w:rPr>
        <w:t>F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ollow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up,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follow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up.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People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will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call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you,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but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you’ll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/>
        <w:ind w:left="390"/>
      </w:pP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2"/>
          <w:sz w:val="18"/>
          <w:szCs w:val="18"/>
        </w:rPr>
        <w:t>odds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3"/>
          <w:sz w:val="18"/>
          <w:szCs w:val="18"/>
        </w:rPr>
        <w:t>dramatically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77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follow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4"/>
          <w:sz w:val="18"/>
          <w:szCs w:val="18"/>
        </w:rPr>
        <w:t>up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/>
        <w:ind w:left="390"/>
      </w:pP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phone</w:t>
      </w:r>
      <w:r>
        <w:rPr>
          <w:rFonts w:cs="Century" w:hAnsi="Century" w:eastAsia="Century" w:ascii="Century"/>
          <w:color w:val="363435"/>
          <w:spacing w:val="-4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call.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 w:lineRule="auto" w:line="260"/>
        <w:ind w:left="390" w:right="259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D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on’t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mark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1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“personal</w:t>
      </w:r>
      <w:r>
        <w:rPr>
          <w:rFonts w:cs="Century" w:hAnsi="Century" w:eastAsia="Century" w:ascii="Century"/>
          <w:color w:val="363435"/>
          <w:spacing w:val="12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-10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confidential”</w:t>
      </w:r>
      <w:r>
        <w:rPr>
          <w:rFonts w:cs="Century" w:hAnsi="Century" w:eastAsia="Century" w:ascii="Century"/>
          <w:color w:val="363435"/>
          <w:spacing w:val="-4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unless</w:t>
      </w:r>
      <w:r>
        <w:rPr>
          <w:rFonts w:cs="Century" w:hAnsi="Century" w:eastAsia="Century" w:ascii="Century"/>
          <w:color w:val="363435"/>
          <w:spacing w:val="-4"/>
          <w:w w:val="8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solid</w:t>
      </w:r>
      <w:r>
        <w:rPr>
          <w:rFonts w:cs="Century" w:hAnsi="Century" w:eastAsia="Century" w:ascii="Century"/>
          <w:color w:val="363435"/>
          <w:spacing w:val="1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reason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why</w:t>
      </w:r>
      <w:r>
        <w:rPr>
          <w:rFonts w:cs="Century" w:hAnsi="Century" w:eastAsia="Century" w:ascii="Century"/>
          <w:color w:val="363435"/>
          <w:spacing w:val="1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secretary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9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5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administrative</w:t>
      </w:r>
      <w:r>
        <w:rPr>
          <w:rFonts w:cs="Century" w:hAnsi="Century" w:eastAsia="Century" w:ascii="Century"/>
          <w:color w:val="363435"/>
          <w:spacing w:val="-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can’t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open</w:t>
      </w:r>
      <w:r>
        <w:rPr>
          <w:rFonts w:cs="Century" w:hAnsi="Century" w:eastAsia="Century" w:ascii="Century"/>
          <w:color w:val="363435"/>
          <w:spacing w:val="3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them.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If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3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persuasive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enough,</w:t>
      </w:r>
      <w:r>
        <w:rPr>
          <w:rFonts w:cs="Century" w:hAnsi="Century" w:eastAsia="Century" w:ascii="Century"/>
          <w:color w:val="363435"/>
          <w:spacing w:val="3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through.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10" w:lineRule="exact" w:line="180"/>
      </w:pPr>
      <w:r>
        <w:rPr>
          <w:sz w:val="18"/>
          <w:szCs w:val="18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COVER</w:t>
      </w:r>
      <w:r>
        <w:rPr>
          <w:rFonts w:cs="Gill Sans MT" w:hAnsi="Gill Sans MT" w:eastAsia="Gill Sans MT" w:ascii="Gill Sans MT"/>
          <w:b/>
          <w:color w:val="363435"/>
          <w:spacing w:val="-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LETTERS</w:t>
      </w:r>
      <w:r>
        <w:rPr>
          <w:rFonts w:cs="Gill Sans MT" w:hAnsi="Gill Sans MT" w:eastAsia="Gill Sans MT" w:ascii="Gill Sans MT"/>
          <w:b/>
          <w:color w:val="363435"/>
          <w:spacing w:val="31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4"/>
          <w:sz w:val="24"/>
          <w:szCs w:val="24"/>
        </w:rPr>
        <w:t>ONLINE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2"/>
        <w:ind w:left="240"/>
      </w:pPr>
      <w:r>
        <w:rPr>
          <w:rFonts w:cs="Century" w:hAnsi="Century" w:eastAsia="Century" w:ascii="Century"/>
          <w:color w:val="363435"/>
          <w:w w:val="90"/>
          <w:sz w:val="18"/>
          <w:szCs w:val="18"/>
        </w:rPr>
        <w:t>More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more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1"/>
          <w:sz w:val="18"/>
          <w:szCs w:val="18"/>
        </w:rPr>
        <w:t>seekers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asked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0"/>
          <w:sz w:val="18"/>
          <w:szCs w:val="18"/>
        </w:rPr>
        <w:t>send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1"/>
          <w:sz w:val="18"/>
          <w:szCs w:val="18"/>
        </w:rPr>
        <w:t>their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/>
      </w:pPr>
      <w:r>
        <w:rPr>
          <w:rFonts w:cs="Century" w:hAnsi="Century" w:eastAsia="Century" w:ascii="Century"/>
          <w:color w:val="363435"/>
          <w:w w:val="86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93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online.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9"/>
          <w:sz w:val="18"/>
          <w:szCs w:val="18"/>
        </w:rPr>
        <w:t>These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8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7"/>
          <w:sz w:val="18"/>
          <w:szCs w:val="18"/>
        </w:rPr>
        <w:t>about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2"/>
          <w:sz w:val="18"/>
          <w:szCs w:val="18"/>
        </w:rPr>
        <w:t>half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 w:lineRule="auto" w:line="260"/>
        <w:ind w:right="68"/>
      </w:pP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regular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letter.</w:t>
      </w:r>
      <w:r>
        <w:rPr>
          <w:rFonts w:cs="Century" w:hAnsi="Century" w:eastAsia="Century" w:ascii="Century"/>
          <w:color w:val="363435"/>
          <w:spacing w:val="-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69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5"/>
          <w:w w:val="6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important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mention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found</w:t>
      </w:r>
      <w:r>
        <w:rPr>
          <w:rFonts w:cs="Century" w:hAnsi="Century" w:eastAsia="Century" w:ascii="Century"/>
          <w:color w:val="363435"/>
          <w:spacing w:val="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out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about</w:t>
      </w:r>
      <w:r>
        <w:rPr>
          <w:rFonts w:cs="Century" w:hAnsi="Century" w:eastAsia="Century" w:ascii="Century"/>
          <w:color w:val="363435"/>
          <w:spacing w:val="7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position,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what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6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looking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for,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what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offer.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might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also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mention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3"/>
          <w:sz w:val="18"/>
          <w:szCs w:val="18"/>
        </w:rPr>
        <w:t>few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key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auto" w:line="260"/>
        <w:ind w:right="109"/>
      </w:pP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organization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might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want</w:t>
      </w:r>
      <w:r>
        <w:rPr>
          <w:rFonts w:cs="Century" w:hAnsi="Century" w:eastAsia="Century" w:ascii="Century"/>
          <w:color w:val="363435"/>
          <w:spacing w:val="16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hear.</w:t>
      </w:r>
      <w:r>
        <w:rPr>
          <w:rFonts w:cs="Century" w:hAnsi="Century" w:eastAsia="Century" w:ascii="Century"/>
          <w:color w:val="363435"/>
          <w:spacing w:val="21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33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importantly,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-4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experts</w:t>
      </w:r>
      <w:r>
        <w:rPr>
          <w:rFonts w:cs="Century" w:hAnsi="Century" w:eastAsia="Century" w:ascii="Century"/>
          <w:color w:val="363435"/>
          <w:spacing w:val="-11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recommend</w:t>
      </w:r>
      <w:r>
        <w:rPr>
          <w:rFonts w:cs="Century" w:hAnsi="Century" w:eastAsia="Century" w:ascii="Century"/>
          <w:color w:val="363435"/>
          <w:spacing w:val="-4"/>
          <w:w w:val="89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compose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-11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23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off-line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first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2"/>
          <w:sz w:val="18"/>
          <w:szCs w:val="18"/>
        </w:rPr>
        <w:t>before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importing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1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into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outgoing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email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</w:pP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CDC</w:t>
      </w:r>
      <w:r>
        <w:rPr>
          <w:rFonts w:cs="Gill Sans MT" w:hAnsi="Gill Sans MT" w:eastAsia="Gill Sans MT" w:ascii="Gill Sans MT"/>
          <w:b/>
          <w:color w:val="363435"/>
          <w:spacing w:val="-2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2"/>
          <w:sz w:val="24"/>
          <w:szCs w:val="24"/>
        </w:rPr>
        <w:t>RESOURCES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2"/>
      </w:pP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Publications</w:t>
      </w:r>
      <w:r>
        <w:rPr>
          <w:rFonts w:cs="Times New Roman" w:hAnsi="Times New Roman" w:eastAsia="Times New Roman" w:ascii="Times New Roman"/>
          <w:b/>
          <w:color w:val="363435"/>
          <w:spacing w:val="7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available</w:t>
      </w:r>
      <w:r>
        <w:rPr>
          <w:rFonts w:cs="Times New Roman" w:hAnsi="Times New Roman" w:eastAsia="Times New Roman" w:ascii="Times New Roman"/>
          <w:b/>
          <w:color w:val="363435"/>
          <w:spacing w:val="16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b/>
          <w:color w:val="363435"/>
          <w:spacing w:val="-15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9"/>
          <w:szCs w:val="19"/>
        </w:rPr>
        <w:t>the</w:t>
      </w:r>
      <w:r>
        <w:rPr>
          <w:rFonts w:cs="Times New Roman" w:hAnsi="Times New Roman" w:eastAsia="Times New Roman" w:ascii="Times New Roman"/>
          <w:b/>
          <w:color w:val="363435"/>
          <w:spacing w:val="-11"/>
          <w:w w:val="94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79"/>
          <w:sz w:val="19"/>
          <w:szCs w:val="19"/>
        </w:rPr>
        <w:t>CDC</w:t>
      </w:r>
      <w:r>
        <w:rPr>
          <w:rFonts w:cs="Times New Roman" w:hAnsi="Times New Roman" w:eastAsia="Times New Roman" w:ascii="Times New Roman"/>
          <w:b/>
          <w:color w:val="363435"/>
          <w:spacing w:val="-6"/>
          <w:w w:val="79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9"/>
          <w:szCs w:val="19"/>
        </w:rPr>
        <w:t>Career</w:t>
      </w:r>
      <w:r>
        <w:rPr>
          <w:rFonts w:cs="Times New Roman" w:hAnsi="Times New Roman" w:eastAsia="Times New Roman" w:ascii="Times New Roman"/>
          <w:b/>
          <w:color w:val="363435"/>
          <w:spacing w:val="-1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9"/>
          <w:szCs w:val="19"/>
        </w:rPr>
        <w:t>Resource</w:t>
      </w:r>
      <w:r>
        <w:rPr>
          <w:rFonts w:cs="Times New Roman" w:hAnsi="Times New Roman" w:eastAsia="Times New Roman" w:ascii="Times New Roman"/>
          <w:b/>
          <w:color w:val="363435"/>
          <w:spacing w:val="41"/>
          <w:w w:val="9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9"/>
          <w:szCs w:val="19"/>
        </w:rPr>
        <w:t>Library: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6" w:lineRule="auto" w:line="260"/>
        <w:ind w:left="390" w:right="428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100"/>
          <w:sz w:val="18"/>
          <w:szCs w:val="18"/>
        </w:rPr>
        <w:t>R</w:t>
      </w:r>
      <w:r>
        <w:rPr>
          <w:rFonts w:cs="Century" w:hAnsi="Century" w:eastAsia="Century" w:ascii="Century"/>
          <w:color w:val="363435"/>
          <w:spacing w:val="4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7"/>
          <w:sz w:val="18"/>
          <w:szCs w:val="18"/>
        </w:rPr>
        <w:t>esumes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Cover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Letters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by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Stanford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5"/>
          <w:sz w:val="18"/>
          <w:szCs w:val="18"/>
        </w:rPr>
        <w:t>Students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;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Examples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ind w:left="2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100"/>
          <w:w w:val="83"/>
          <w:sz w:val="18"/>
          <w:szCs w:val="18"/>
        </w:rPr>
        <w:t>C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over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Letters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That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7"/>
          <w:sz w:val="18"/>
          <w:szCs w:val="18"/>
        </w:rPr>
        <w:t>Knock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‘em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Dead,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Yate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/>
        <w:ind w:left="240"/>
      </w:pPr>
      <w:r>
        <w:rPr>
          <w:rFonts w:cs="Century" w:hAnsi="Century" w:eastAsia="Century" w:ascii="Century"/>
          <w:color w:val="363435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80"/>
          <w:w w:val="88"/>
          <w:sz w:val="18"/>
          <w:szCs w:val="18"/>
        </w:rPr>
        <w:t>2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88"/>
          <w:sz w:val="18"/>
          <w:szCs w:val="18"/>
        </w:rPr>
        <w:t>01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7"/>
          <w:sz w:val="18"/>
          <w:szCs w:val="18"/>
        </w:rPr>
        <w:t>Dynamite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4"/>
          <w:sz w:val="18"/>
          <w:szCs w:val="18"/>
        </w:rPr>
        <w:t>Search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Krannich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&amp;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Krannich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18" w:lineRule="auto" w:line="260"/>
        <w:ind w:left="390" w:right="228" w:hanging="150"/>
      </w:pP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spacing w:val="0"/>
          <w:w w:val="55"/>
          <w:sz w:val="18"/>
          <w:szCs w:val="18"/>
        </w:rPr>
        <w:t>  </w:t>
      </w:r>
      <w:r>
        <w:rPr>
          <w:rFonts w:cs="Century" w:hAnsi="Century" w:eastAsia="Century" w:ascii="Century"/>
          <w:color w:val="363435"/>
          <w:spacing w:val="7"/>
          <w:w w:val="5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6"/>
          <w:sz w:val="18"/>
          <w:szCs w:val="18"/>
        </w:rPr>
        <w:t>ault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Guide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sz w:val="18"/>
          <w:szCs w:val="18"/>
        </w:rPr>
        <w:t>Resumes,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sz w:val="18"/>
          <w:szCs w:val="18"/>
        </w:rPr>
        <w:t>Cover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sz w:val="18"/>
          <w:szCs w:val="18"/>
        </w:rPr>
        <w:t>Letters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85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9"/>
          <w:sz w:val="18"/>
          <w:szCs w:val="18"/>
        </w:rPr>
        <w:t>Interviewing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Leifman,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et</w:t>
      </w:r>
      <w:r>
        <w:rPr>
          <w:rFonts w:cs="Century" w:hAnsi="Century" w:eastAsia="Century" w:ascii="Century"/>
          <w:color w:val="363435"/>
          <w:spacing w:val="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al.</w:t>
      </w:r>
      <w:r>
        <w:rPr>
          <w:rFonts w:cs="Century" w:hAnsi="Century" w:eastAsia="Century" w:ascii="Century"/>
          <w:color w:val="363435"/>
          <w:spacing w:val="2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(available</w:t>
      </w:r>
      <w:r>
        <w:rPr>
          <w:rFonts w:cs="Century" w:hAnsi="Century" w:eastAsia="Century" w:ascii="Century"/>
          <w:color w:val="363435"/>
          <w:spacing w:val="32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via</w:t>
      </w:r>
      <w:r>
        <w:rPr>
          <w:rFonts w:cs="Century" w:hAnsi="Century" w:eastAsia="Century" w:ascii="Century"/>
          <w:color w:val="363435"/>
          <w:spacing w:val="2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15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Vault</w:t>
      </w:r>
      <w:r>
        <w:rPr>
          <w:rFonts w:cs="Century" w:hAnsi="Century" w:eastAsia="Century" w:ascii="Century"/>
          <w:color w:val="363435"/>
          <w:spacing w:val="-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Career</w:t>
      </w:r>
      <w:r>
        <w:rPr>
          <w:rFonts w:cs="Century" w:hAnsi="Century" w:eastAsia="Century" w:ascii="Century"/>
          <w:color w:val="363435"/>
          <w:spacing w:val="9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Insider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at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exact" w:line="200"/>
        <w:ind w:left="240"/>
        <w:sectPr>
          <w:pgMar w:header="0" w:footer="0" w:top="600" w:bottom="0" w:left="860" w:right="940"/>
          <w:headerReference w:type="default" r:id="rId64"/>
          <w:pgSz w:w="11880" w:h="15660"/>
          <w:cols w:num="2" w:equalWidth="off">
            <w:col w:w="5061" w:space="439"/>
            <w:col w:w="4580"/>
          </w:cols>
        </w:sectPr>
      </w:pPr>
      <w:r>
        <w:rPr>
          <w:rFonts w:cs="Century" w:hAnsi="Century" w:eastAsia="Century" w:ascii="Century"/>
          <w:color w:val="363435"/>
          <w:w w:val="55"/>
          <w:position w:val="-1"/>
          <w:sz w:val="18"/>
          <w:szCs w:val="18"/>
        </w:rPr>
        <w:t>•</w:t>
      </w:r>
      <w:r>
        <w:rPr>
          <w:rFonts w:cs="Century" w:hAnsi="Century" w:eastAsia="Century" w:ascii="Century"/>
          <w:color w:val="363435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-90"/>
          <w:w w:val="89"/>
          <w:position w:val="-1"/>
          <w:sz w:val="18"/>
          <w:szCs w:val="18"/>
        </w:rPr>
        <w:t>T</w:t>
      </w:r>
      <w:r>
        <w:rPr>
          <w:rFonts w:cs="Century" w:hAnsi="Century" w:eastAsia="Century" w:ascii="Century"/>
          <w:color w:val="363435"/>
          <w:spacing w:val="0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6"/>
          <w:position w:val="-1"/>
          <w:sz w:val="18"/>
          <w:szCs w:val="18"/>
        </w:rPr>
        <w:t>he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position w:val="-1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position w:val="-1"/>
          <w:sz w:val="18"/>
          <w:szCs w:val="18"/>
        </w:rPr>
        <w:t>ABOUT.com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position w:val="-1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95"/>
          <w:position w:val="-1"/>
          <w:sz w:val="18"/>
          <w:szCs w:val="18"/>
        </w:rPr>
        <w:t>Guide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position w:val="-1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0"/>
          <w:position w:val="-1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position w:val="-1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3"/>
          <w:position w:val="-1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44"/>
          <w:position w:val="-1"/>
          <w:sz w:val="18"/>
          <w:szCs w:val="18"/>
        </w:rPr>
        <w:t> </w:t>
      </w:r>
      <w:r>
        <w:rPr>
          <w:rFonts w:cs="Times New Roman" w:hAnsi="Times New Roman" w:eastAsia="Times New Roman" w:ascii="Times New Roman"/>
          <w:i/>
          <w:color w:val="363435"/>
          <w:spacing w:val="0"/>
          <w:w w:val="101"/>
          <w:position w:val="-1"/>
          <w:sz w:val="18"/>
          <w:szCs w:val="18"/>
        </w:rPr>
        <w:t>Searching</w:t>
      </w:r>
      <w:r>
        <w:rPr>
          <w:rFonts w:cs="Century" w:hAnsi="Century" w:eastAsia="Century" w:ascii="Century"/>
          <w:color w:val="363435"/>
          <w:spacing w:val="0"/>
          <w:w w:val="80"/>
          <w:position w:val="-1"/>
          <w:sz w:val="18"/>
          <w:szCs w:val="18"/>
        </w:rPr>
        <w:t>,</w:t>
      </w:r>
      <w:r>
        <w:rPr>
          <w:rFonts w:cs="Century" w:hAnsi="Century" w:eastAsia="Century" w:ascii="Century"/>
          <w:color w:val="363435"/>
          <w:spacing w:val="0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Doyle</w:t>
      </w:r>
      <w:r>
        <w:rPr>
          <w:rFonts w:cs="Century" w:hAnsi="Century" w:eastAsia="Century" w:ascii="Century"/>
          <w:color w:val="363435"/>
          <w:spacing w:val="0"/>
          <w:w w:val="80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3" w:lineRule="exact" w:line="100"/>
      </w:pPr>
      <w:r>
        <w:pict>
          <v:shape type="#_x0000_t202" style="position:absolute;margin-left:20.3483pt;margin-top:397.743pt;width:15pt;height:166.523pt;mso-position-horizontal-relative:page;mso-position-vertical-relative:page;z-index:-6226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483pt;margin-top:0pt;width:53.517pt;height:783pt;mso-position-horizontal-relative:page;mso-position-vertical-relative:page;z-index:-6227" coordorigin="10810,0" coordsize="1070,15660">
            <v:shape style="position:absolute;left:10810;top:0;width:1070;height:15660" coordorigin="10810,0" coordsize="1070,15660" path="m11880,15660l11880,0,10810,0,10810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40.579pt;height:783pt;mso-position-horizontal-relative:page;mso-position-vertical-relative:page;z-index:-6228" coordorigin="0,0" coordsize="81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pict>
          <v:shape type="#_x0000_t202" style="position:absolute;margin-left:346.497pt;margin-top:0pt;width:247.503pt;height:783pt;mso-position-horizontal-relative:page;mso-position-vertical-relative:page;z-index:-6231" filled="f" stroked="f">
            <v:textbox inset="0,0,0,0">
              <w:txbxContent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8"/>
                      <w:szCs w:val="28"/>
                    </w:rPr>
                    <w:jc w:val="left"/>
                    <w:spacing w:before="9" w:lineRule="exact" w:line="280"/>
                  </w:pPr>
                  <w:r>
                    <w:rPr>
                      <w:sz w:val="28"/>
                      <w:szCs w:val="2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752"/>
                  </w:pP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will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right="581"/>
                  </w:pP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86"/>
                      <w:sz w:val="18"/>
                      <w:szCs w:val="18"/>
                    </w:rPr>
                    <w:t>found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right="621"/>
                  </w:pPr>
                  <w:r>
                    <w:rPr>
                      <w:rFonts w:cs="Century" w:hAnsi="Century" w:eastAsia="Century" w:ascii="Century"/>
                      <w:color w:val="363435"/>
                      <w:w w:val="86"/>
                      <w:sz w:val="18"/>
                      <w:szCs w:val="18"/>
                    </w:rPr>
                    <w:t>and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81"/>
                      <w:sz w:val="18"/>
                      <w:szCs w:val="18"/>
                    </w:rPr>
                    <w:t>its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14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842"/>
                  </w:pPr>
                  <w:r>
                    <w:rPr>
                      <w:rFonts w:cs="Century" w:hAnsi="Century" w:eastAsia="Century" w:ascii="Century"/>
                      <w:color w:val="363435"/>
                      <w:w w:val="85"/>
                      <w:sz w:val="18"/>
                      <w:szCs w:val="18"/>
                    </w:rPr>
                    <w:t>improve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right="981"/>
                  </w:pPr>
                  <w:r>
                    <w:rPr>
                      <w:rFonts w:cs="Century" w:hAnsi="Century" w:eastAsia="Century" w:ascii="Century"/>
                      <w:color w:val="363435"/>
                      <w:w w:val="89"/>
                      <w:sz w:val="18"/>
                      <w:szCs w:val="18"/>
                    </w:rPr>
                    <w:t>a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4"/>
                      <w:szCs w:val="24"/>
                    </w:rPr>
                    <w:jc w:val="left"/>
                    <w:spacing w:before="14" w:lineRule="exact" w:line="240"/>
                  </w:pP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lineRule="auto" w:line="260"/>
                    <w:ind w:left="3506" w:right="671" w:firstLine="140"/>
                  </w:pP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there</w:t>
                  </w:r>
                  <w:r>
                    <w:rPr>
                      <w:rFonts w:cs="Century" w:hAnsi="Century" w:eastAsia="Century" w:ascii="Century"/>
                      <w:color w:val="363435"/>
                      <w:spacing w:val="2"/>
                      <w:w w:val="85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is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5"/>
                      <w:sz w:val="18"/>
                      <w:szCs w:val="18"/>
                    </w:rPr>
                    <w:t>assistant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0"/>
                      <w:sz w:val="18"/>
                      <w:szCs w:val="18"/>
                    </w:rPr>
                    <w:t>will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9"/>
                      <w:sz w:val="18"/>
                      <w:szCs w:val="18"/>
                    </w:rPr>
                    <w:t>get</w:t>
                  </w:r>
                  <w:r>
                    <w:rPr>
                      <w:rFonts w:cs="Century" w:hAnsi="Century" w:eastAsia="Century" w:ascii="Century"/>
                      <w:color w:val="363435"/>
                      <w:spacing w:val="0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spacing w:val="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10"/>
                      <w:szCs w:val="10"/>
                    </w:rPr>
                    <w:jc w:val="left"/>
                    <w:spacing w:before="5" w:lineRule="exact" w:line="100"/>
                  </w:pPr>
                  <w:r>
                    <w:rPr>
                      <w:sz w:val="10"/>
                      <w:szCs w:val="1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912"/>
                  </w:pPr>
                  <w:r>
                    <w:rPr>
                      <w:rFonts w:cs="Century" w:hAnsi="Century" w:eastAsia="Century" w:ascii="Century"/>
                      <w:color w:val="363435"/>
                      <w:w w:val="89"/>
                      <w:sz w:val="18"/>
                      <w:szCs w:val="18"/>
                    </w:rPr>
                    <w:t>resumes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right="781"/>
                  </w:pPr>
                  <w:r>
                    <w:rPr>
                      <w:rFonts w:cs="Century" w:hAnsi="Century" w:eastAsia="Century" w:ascii="Century"/>
                      <w:color w:val="363435"/>
                      <w:w w:val="84"/>
                      <w:sz w:val="18"/>
                      <w:szCs w:val="18"/>
                    </w:rPr>
                    <w:t>length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93"/>
                      <w:sz w:val="18"/>
                      <w:szCs w:val="18"/>
                    </w:rPr>
                    <w:t>of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right="791"/>
                  </w:pPr>
                  <w:r>
                    <w:rPr>
                      <w:rFonts w:cs="Century" w:hAnsi="Century" w:eastAsia="Century" w:ascii="Century"/>
                      <w:color w:val="363435"/>
                      <w:w w:val="91"/>
                      <w:sz w:val="18"/>
                      <w:szCs w:val="18"/>
                    </w:rPr>
                    <w:t>how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left"/>
                    <w:spacing w:before="18" w:lineRule="auto" w:line="260"/>
                    <w:ind w:left="3559" w:right="639" w:firstLine="350"/>
                  </w:pP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90"/>
                      <w:sz w:val="18"/>
                      <w:szCs w:val="18"/>
                    </w:rPr>
                    <w:t>words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91"/>
                      <w:sz w:val="18"/>
                      <w:szCs w:val="18"/>
                    </w:rPr>
                    <w:t>succinct.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  <w:jc w:val="left"/>
                    <w:spacing w:before="15" w:lineRule="exact" w:line="220"/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931"/>
                  </w:pPr>
                  <w:r>
                    <w:rPr>
                      <w:rFonts w:cs="Century" w:hAnsi="Century" w:eastAsia="Century" w:ascii="Century"/>
                      <w:color w:val="363435"/>
                      <w:w w:val="91"/>
                      <w:sz w:val="18"/>
                      <w:szCs w:val="18"/>
                    </w:rPr>
                    <w:t>message.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15"/>
                      <w:szCs w:val="15"/>
                    </w:rPr>
                    <w:jc w:val="left"/>
                    <w:spacing w:before="10" w:lineRule="exact" w:line="140"/>
                  </w:pPr>
                  <w:r>
                    <w:rPr>
                      <w:sz w:val="15"/>
                      <w:szCs w:val="15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701"/>
                  </w:pPr>
                  <w:r>
                    <w:rPr>
                      <w:rFonts w:cs="Century" w:hAnsi="Century" w:eastAsia="Century" w:ascii="Century"/>
                      <w:color w:val="363435"/>
                      <w:w w:val="84"/>
                      <w:sz w:val="18"/>
                      <w:szCs w:val="18"/>
                    </w:rPr>
                    <w:t>Binder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363435"/>
                      <w:w w:val="93"/>
                      <w:sz w:val="18"/>
                      <w:szCs w:val="18"/>
                    </w:rPr>
                    <w:t>of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sz w:val="15"/>
                      <w:szCs w:val="15"/>
                    </w:rPr>
                    <w:jc w:val="left"/>
                    <w:spacing w:before="9" w:lineRule="exact" w:line="140"/>
                  </w:pPr>
                  <w:r>
                    <w:rPr>
                      <w:sz w:val="15"/>
                      <w:szCs w:val="15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sz w:val="20"/>
                      <w:szCs w:val="20"/>
                    </w:rPr>
                    <w:jc w:val="left"/>
                    <w:spacing w:lineRule="exact" w:line="200"/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ind w:right="631"/>
                  </w:pPr>
                  <w:r>
                    <w:rPr>
                      <w:rFonts w:cs="Century" w:hAnsi="Century" w:eastAsia="Century" w:ascii="Century"/>
                      <w:color w:val="363435"/>
                      <w:w w:val="92"/>
                      <w:sz w:val="18"/>
                      <w:szCs w:val="18"/>
                    </w:rPr>
                    <w:t>account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  <w:p>
                  <w:pPr>
                    <w:rPr>
                      <w:rFonts w:cs="Century" w:hAnsi="Century" w:eastAsia="Century" w:ascii="Century"/>
                      <w:sz w:val="18"/>
                      <w:szCs w:val="18"/>
                    </w:rPr>
                    <w:jc w:val="right"/>
                    <w:spacing w:before="18"/>
                    <w:ind w:left="-47" w:right="801"/>
                  </w:pPr>
                  <w:r>
                    <w:rPr>
                      <w:rFonts w:cs="Times New Roman" w:hAnsi="Times New Roman" w:eastAsia="Times New Roman" w:ascii="Times New Roman"/>
                      <w:b/>
                      <w:color w:val="363435"/>
                      <w:w w:val="96"/>
                      <w:sz w:val="18"/>
                      <w:szCs w:val="18"/>
                    </w:rPr>
                    <w:t>studentaffairs.stanford.edu/cdc/services/career-library</w:t>
                  </w:r>
                  <w:r>
                    <w:rPr>
                      <w:rFonts w:cs="Century" w:hAnsi="Century" w:eastAsia="Century" w:ascii="Century"/>
                      <w:color w:val="363435"/>
                      <w:w w:val="81"/>
                      <w:sz w:val="18"/>
                      <w:szCs w:val="18"/>
                    </w:rPr>
                    <w:t>).</w:t>
                  </w:r>
                  <w:r>
                    <w:rPr>
                      <w:rFonts w:cs="Century" w:hAnsi="Century" w:eastAsia="Century" w:ascii="Century"/>
                      <w:color w:val="363435"/>
                      <w:w w:val="80"/>
                      <w:sz w:val="18"/>
                      <w:szCs w:val="18"/>
                    </w:rPr>
                    <w:t> </w:t>
                  </w:r>
                  <w:r>
                    <w:rPr>
                      <w:rFonts w:cs="Century" w:hAnsi="Century" w:eastAsia="Century" w:ascii="Century"/>
                      <w:color w:val="000000"/>
                      <w:w w:val="100"/>
                      <w:sz w:val="18"/>
                      <w:szCs w:val="18"/>
                    </w:rPr>
                  </w:r>
                </w:p>
              </w:txbxContent>
            </v:textbox>
            <w10:wrap type="none"/>
          </v:shape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type w:val="continuous"/>
          <w:pgSz w:w="11880" w:h="15660"/>
          <w:pgMar w:top="860" w:bottom="0" w:left="860" w:right="94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60"/>
        <w:ind w:left="104"/>
      </w:pPr>
      <w:r>
        <w:pict>
          <v:shape type="#_x0000_t202" style="position:absolute;margin-left:558.23pt;margin-top:393.488pt;width:15pt;height:166.523pt;mso-position-horizontal-relative:page;mso-position-vertical-relative:page;z-index:-6223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7pt;height:783pt;mso-position-horizontal-relative:page;mso-position-vertical-relative:page;z-index:-6224" coordorigin="0,0" coordsize="1094,15660">
            <v:shape style="position:absolute;left:3;top:0;width:0;height:15660" coordorigin="3,0" coordsize="0,15660" path="m3,0l3,15660e" filled="f" stroked="t" strokeweight="0.441pt" strokecolor="#96989A">
              <v:path arrowok="t"/>
            </v:shape>
            <v:shape style="position:absolute;left:7;top:0;width:1077;height:15660" coordorigin="7,0" coordsize="1077,15660" path="m1084,15660l1084,0,7,0,7,15660,1084,15660xe" filled="t" fillcolor="#96989A" stroked="f">
              <v:path arrowok="t"/>
              <v:fill/>
            </v:shape>
            <v:shape style="position:absolute;left:7;top:0;width:0;height:15660" coordorigin="7,0" coordsize="0,15660" path="m7,15660l7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25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TYPES</w:t>
      </w:r>
      <w:r>
        <w:rPr>
          <w:rFonts w:cs="Gill Sans MT" w:hAnsi="Gill Sans MT" w:eastAsia="Gill Sans MT" w:ascii="Gill Sans MT"/>
          <w:b/>
          <w:color w:val="363435"/>
          <w:spacing w:val="19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OF</w:t>
      </w:r>
      <w:r>
        <w:rPr>
          <w:rFonts w:cs="Gill Sans MT" w:hAnsi="Gill Sans MT" w:eastAsia="Gill Sans MT" w:ascii="Gill Sans MT"/>
          <w:b/>
          <w:color w:val="363435"/>
          <w:spacing w:val="-17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0"/>
          <w:sz w:val="24"/>
          <w:szCs w:val="24"/>
        </w:rPr>
        <w:t>COVER</w:t>
      </w:r>
      <w:r>
        <w:rPr>
          <w:rFonts w:cs="Gill Sans MT" w:hAnsi="Gill Sans MT" w:eastAsia="Gill Sans MT" w:ascii="Gill Sans MT"/>
          <w:b/>
          <w:color w:val="363435"/>
          <w:spacing w:val="-4"/>
          <w:w w:val="100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color w:val="363435"/>
          <w:spacing w:val="0"/>
          <w:w w:val="104"/>
          <w:sz w:val="24"/>
          <w:szCs w:val="24"/>
        </w:rPr>
        <w:t>LETTERS</w:t>
      </w:r>
      <w:r>
        <w:rPr>
          <w:rFonts w:cs="Gill Sans MT" w:hAnsi="Gill Sans MT" w:eastAsia="Gill Sans MT" w:ascii="Gill Sans MT"/>
          <w:color w:val="000000"/>
          <w:spacing w:val="0"/>
          <w:w w:val="100"/>
          <w:sz w:val="24"/>
          <w:szCs w:val="24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lineRule="exact" w:line="200"/>
        <w:ind w:left="104"/>
      </w:pPr>
      <w:r>
        <w:rPr>
          <w:rFonts w:cs="Times New Roman" w:hAnsi="Times New Roman" w:eastAsia="Times New Roman" w:ascii="Times New Roman"/>
          <w:b/>
          <w:color w:val="363435"/>
          <w:w w:val="84"/>
          <w:sz w:val="18"/>
          <w:szCs w:val="18"/>
        </w:rPr>
        <w:t>SAMPLE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8"/>
          <w:sz w:val="18"/>
          <w:szCs w:val="18"/>
        </w:rPr>
        <w:t>#1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7"/>
          <w:sz w:val="18"/>
          <w:szCs w:val="18"/>
        </w:rPr>
        <w:t>Letter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3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8"/>
          <w:szCs w:val="18"/>
        </w:rPr>
        <w:t>Application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3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8"/>
          <w:sz w:val="18"/>
          <w:szCs w:val="18"/>
        </w:rPr>
        <w:t>Response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3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6"/>
          <w:sz w:val="18"/>
          <w:szCs w:val="18"/>
        </w:rPr>
        <w:t>Job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0"/>
          <w:sz w:val="18"/>
          <w:szCs w:val="18"/>
        </w:rPr>
        <w:t>Listing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(This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2"/>
          <w:sz w:val="18"/>
          <w:szCs w:val="18"/>
        </w:rPr>
        <w:t>accompanies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9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0"/>
          <w:sz w:val="18"/>
          <w:szCs w:val="18"/>
        </w:rPr>
        <w:t>completed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application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form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8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3" w:lineRule="exact" w:line="200"/>
        <w:ind w:left="104"/>
      </w:pP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-10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be</w:t>
      </w:r>
      <w:r>
        <w:rPr>
          <w:rFonts w:cs="Century" w:hAnsi="Century" w:eastAsia="Century" w:ascii="Century"/>
          <w:color w:val="363435"/>
          <w:spacing w:val="12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used</w:t>
      </w:r>
      <w:r>
        <w:rPr>
          <w:rFonts w:cs="Century" w:hAnsi="Century" w:eastAsia="Century" w:ascii="Century"/>
          <w:color w:val="363435"/>
          <w:spacing w:val="12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respond</w:t>
      </w:r>
      <w:r>
        <w:rPr>
          <w:rFonts w:cs="Century" w:hAnsi="Century" w:eastAsia="Century" w:ascii="Century"/>
          <w:color w:val="363435"/>
          <w:spacing w:val="17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specific</w:t>
      </w:r>
      <w:r>
        <w:rPr>
          <w:rFonts w:cs="Century" w:hAnsi="Century" w:eastAsia="Century" w:ascii="Century"/>
          <w:color w:val="363435"/>
          <w:spacing w:val="40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position w:val="-1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7"/>
          <w:w w:val="86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listing</w:t>
      </w:r>
      <w:r>
        <w:rPr>
          <w:rFonts w:cs="Century" w:hAnsi="Century" w:eastAsia="Century" w:ascii="Century"/>
          <w:color w:val="363435"/>
          <w:spacing w:val="-6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that</w:t>
      </w:r>
      <w:r>
        <w:rPr>
          <w:rFonts w:cs="Century" w:hAnsi="Century" w:eastAsia="Century" w:ascii="Century"/>
          <w:color w:val="363435"/>
          <w:spacing w:val="-8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requests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8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6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4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d</w:t>
      </w:r>
      <w:r>
        <w:rPr>
          <w:rFonts w:cs="Century" w:hAnsi="Century" w:eastAsia="Century" w:ascii="Century"/>
          <w:color w:val="363435"/>
          <w:spacing w:val="10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resume,</w:t>
      </w:r>
      <w:r>
        <w:rPr>
          <w:rFonts w:cs="Century" w:hAnsi="Century" w:eastAsia="Century" w:ascii="Century"/>
          <w:color w:val="363435"/>
          <w:spacing w:val="32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12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possibly</w:t>
      </w:r>
      <w:r>
        <w:rPr>
          <w:rFonts w:cs="Century" w:hAnsi="Century" w:eastAsia="Century" w:ascii="Century"/>
          <w:color w:val="363435"/>
          <w:spacing w:val="39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2"/>
          <w:position w:val="-1"/>
          <w:sz w:val="18"/>
          <w:szCs w:val="18"/>
        </w:rPr>
        <w:t>other</w:t>
      </w:r>
      <w:r>
        <w:rPr>
          <w:rFonts w:cs="Century" w:hAnsi="Century" w:eastAsia="Century" w:ascii="Century"/>
          <w:color w:val="363435"/>
          <w:spacing w:val="17"/>
          <w:w w:val="82"/>
          <w:position w:val="-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position w:val="-1"/>
          <w:sz w:val="18"/>
          <w:szCs w:val="18"/>
        </w:rPr>
        <w:t>documentation.)</w:t>
      </w:r>
      <w:r>
        <w:rPr>
          <w:rFonts w:cs="Century" w:hAnsi="Century" w:eastAsia="Century" w:ascii="Century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right"/>
              <w:ind w:right="3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000033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right"/>
              <w:spacing w:lineRule="exact" w:line="200"/>
              <w:ind w:right="3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94000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right"/>
              <w:spacing w:before="33"/>
              <w:ind w:right="36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October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19,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641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Marian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Armstone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Human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Resources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Consulting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9999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Oak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Street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Palo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Alto,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9003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Armstone: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letter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attached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serve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Associate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LEK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Consulting.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After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Jo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Kimmer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Stanford’s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Fair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October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9,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believe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training,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47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complete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Master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Mechanical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Engineering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June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analytical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quantitative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technical,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economics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hands-on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various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internships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supports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qualifications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Associate.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101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General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summer,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analytical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measurements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developmen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vehicl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identifyin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desig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problems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offerin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solution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fo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making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written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report.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awarded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General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scholarship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exceptional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contributions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member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S-10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Crew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launch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team.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34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demonstrated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ability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elected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president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hundred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members.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effort,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ability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make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decisions,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sound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interpersonal,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oral,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written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communications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Finally,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bring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entrepreneurial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spirit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creativity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position,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evidenced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patenting,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own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both"/>
              <w:spacing w:lineRule="auto" w:line="278"/>
              <w:ind w:left="210" w:right="63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enjoy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further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detail,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match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Associate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two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weeks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information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like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answer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(another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option: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apply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energy,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enthusiasm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look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hearing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soon.).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Sincerely,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1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Freestyle Script" w:hAnsi="Freestyle Script" w:eastAsia="Freestyle Script" w:ascii="Freestyle Script"/>
                <w:sz w:val="48"/>
                <w:szCs w:val="48"/>
              </w:rPr>
              <w:jc w:val="left"/>
              <w:ind w:left="210"/>
            </w:pP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0"/>
                <w:sz w:val="48"/>
                <w:szCs w:val="48"/>
              </w:rPr>
              <w:t>John</w:t>
            </w:r>
            <w:r>
              <w:rPr>
                <w:rFonts w:cs="Freestyle Script" w:hAnsi="Freestyle Script" w:eastAsia="Freestyle Script" w:ascii="Freestyle Script"/>
                <w:color w:val="363435"/>
                <w:spacing w:val="-13"/>
                <w:w w:val="100"/>
                <w:sz w:val="48"/>
                <w:szCs w:val="48"/>
              </w:rPr>
              <w:t> </w:t>
            </w: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5"/>
                <w:sz w:val="48"/>
                <w:szCs w:val="48"/>
              </w:rPr>
              <w:t>Duncan</w:t>
            </w:r>
            <w:r>
              <w:rPr>
                <w:rFonts w:cs="Freestyle Script" w:hAnsi="Freestyle Script" w:eastAsia="Freestyle Script" w:ascii="Freestyle Script"/>
                <w:color w:val="000000"/>
                <w:spacing w:val="0"/>
                <w:w w:val="100"/>
                <w:sz w:val="48"/>
                <w:szCs w:val="4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7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John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Duncan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0" w:footer="0" w:top="940" w:bottom="0" w:left="1060" w:right="840"/>
          <w:headerReference w:type="default" r:id="rId66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67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71" w:lineRule="exact" w:line="200"/>
        <w:ind w:left="664"/>
      </w:pPr>
      <w:r>
        <w:pict>
          <v:shape type="#_x0000_t202" style="position:absolute;margin-left:20.3483pt;margin-top:397.743pt;width:15pt;height:166.523pt;mso-position-horizontal-relative:page;mso-position-vertical-relative:page;z-index:-6220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483pt;margin-top:0pt;width:53.517pt;height:783pt;mso-position-horizontal-relative:page;mso-position-vertical-relative:page;z-index:-6221" coordorigin="10810,0" coordsize="1070,15660">
            <v:shape style="position:absolute;left:10810;top:0;width:1070;height:15660" coordorigin="10810,0" coordsize="1070,15660" path="m11880,15660l11880,0,10810,0,10810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40.579pt;height:783pt;mso-position-horizontal-relative:page;mso-position-vertical-relative:page;z-index:-6222" coordorigin="0,0" coordsize="812,15660">
            <v:shape style="position:absolute;left:0;top:0;width:772;height:7691" coordorigin="0,0" coordsize="772,7691" path="m0,7691l772,7691,772,0,0,0,0,7691xe" filled="t" fillcolor="#D3B182" stroked="f">
              <v:path arrowok="t"/>
              <v:fill/>
            </v:shape>
            <v:shape style="position:absolute;left:0;top:11464;width:772;height:4196" coordorigin="0,11464" coordsize="772,4196" path="m0,15660l772,15660,772,11464,0,11464,0,15660xe" filled="t" fillcolor="#D3B182" stroked="f">
              <v:path arrowok="t"/>
              <v:fill/>
            </v:shape>
            <v:shape style="position:absolute;left:0;top:7691;width:772;height:3774" coordorigin="0,7691" coordsize="772,3774" path="m0,11464l772,11464,772,7691,0,7691,0,11464xe" filled="t" fillcolor="#B42A45" stroked="f">
              <v:path arrowok="t"/>
              <v:fill/>
            </v:shape>
            <v:shape style="position:absolute;left:0;top:7875;width:634;height:3486" coordorigin="0,7875" coordsize="634,3486" path="m0,11361l634,11361,634,7875,0,7875,0,11361xe" filled="t" fillcolor="#B42A4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363435"/>
          <w:spacing w:val="0"/>
          <w:w w:val="84"/>
          <w:position w:val="-1"/>
          <w:sz w:val="18"/>
          <w:szCs w:val="18"/>
        </w:rPr>
        <w:t>SAMPLE</w:t>
      </w:r>
      <w:r>
        <w:rPr>
          <w:rFonts w:cs="Times New Roman" w:hAnsi="Times New Roman" w:eastAsia="Times New Roman" w:ascii="Times New Roman"/>
          <w:b/>
          <w:color w:val="363435"/>
          <w:spacing w:val="-8"/>
          <w:w w:val="84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4"/>
          <w:position w:val="-1"/>
          <w:sz w:val="18"/>
          <w:szCs w:val="18"/>
        </w:rPr>
        <w:t>#2</w:t>
      </w:r>
      <w:r>
        <w:rPr>
          <w:rFonts w:cs="Times New Roman" w:hAnsi="Times New Roman" w:eastAsia="Times New Roman" w:ascii="Times New Roman"/>
          <w:b/>
          <w:color w:val="363435"/>
          <w:spacing w:val="-1"/>
          <w:w w:val="84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1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7"/>
          <w:position w:val="-1"/>
          <w:sz w:val="18"/>
          <w:szCs w:val="18"/>
        </w:rPr>
        <w:t>Letter</w:t>
      </w:r>
      <w:r>
        <w:rPr>
          <w:rFonts w:cs="Times New Roman" w:hAnsi="Times New Roman" w:eastAsia="Times New Roman" w:ascii="Times New Roman"/>
          <w:b/>
          <w:color w:val="363435"/>
          <w:spacing w:val="-9"/>
          <w:w w:val="87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b/>
          <w:color w:val="363435"/>
          <w:spacing w:val="-8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Application</w:t>
      </w:r>
      <w:r>
        <w:rPr>
          <w:rFonts w:cs="Times New Roman" w:hAnsi="Times New Roman" w:eastAsia="Times New Roman" w:ascii="Times New Roman"/>
          <w:b/>
          <w:color w:val="363435"/>
          <w:spacing w:val="16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b/>
          <w:color w:val="363435"/>
          <w:spacing w:val="-8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Response</w:t>
      </w:r>
      <w:r>
        <w:rPr>
          <w:rFonts w:cs="Times New Roman" w:hAnsi="Times New Roman" w:eastAsia="Times New Roman" w:ascii="Times New Roman"/>
          <w:b/>
          <w:color w:val="363435"/>
          <w:spacing w:val="39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b/>
          <w:color w:val="363435"/>
          <w:spacing w:val="-8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position w:val="-1"/>
          <w:sz w:val="18"/>
          <w:szCs w:val="18"/>
        </w:rPr>
        <w:t>Internship</w:t>
      </w:r>
      <w:r>
        <w:rPr>
          <w:rFonts w:cs="Times New Roman" w:hAnsi="Times New Roman" w:eastAsia="Times New Roman" w:ascii="Times New Roman"/>
          <w:b/>
          <w:color w:val="363435"/>
          <w:spacing w:val="-11"/>
          <w:w w:val="91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Listing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66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3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4"/>
                <w:szCs w:val="14"/>
              </w:rPr>
              <w:jc w:val="left"/>
              <w:spacing w:before="7" w:lineRule="exact" w:line="140"/>
            </w:pPr>
            <w:r>
              <w:rPr>
                <w:sz w:val="14"/>
                <w:szCs w:val="14"/>
              </w:rPr>
            </w:r>
          </w:p>
          <w:p>
            <w:pPr>
              <w:rPr>
                <w:rFonts w:cs="Century Gothic" w:hAnsi="Century Gothic" w:eastAsia="Century Gothic" w:ascii="Century Gothic"/>
                <w:sz w:val="24"/>
                <w:szCs w:val="24"/>
              </w:rPr>
              <w:jc w:val="center"/>
              <w:spacing w:lineRule="exact" w:line="280"/>
              <w:ind w:left="3462" w:right="3612"/>
            </w:pPr>
            <w:r>
              <w:rPr>
                <w:rFonts w:cs="Century Gothic" w:hAnsi="Century Gothic" w:eastAsia="Century Gothic" w:ascii="Century Gothic"/>
                <w:b/>
                <w:color w:val="363435"/>
                <w:spacing w:val="0"/>
                <w:w w:val="100"/>
                <w:position w:val="-1"/>
                <w:sz w:val="24"/>
                <w:szCs w:val="24"/>
              </w:rPr>
              <w:t>Andrea</w:t>
            </w:r>
            <w:r>
              <w:rPr>
                <w:rFonts w:cs="Century Gothic" w:hAnsi="Century Gothic" w:eastAsia="Century Gothic" w:ascii="Century Gothic"/>
                <w:b/>
                <w:color w:val="363435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Century Gothic" w:hAnsi="Century Gothic" w:eastAsia="Century Gothic" w:ascii="Century Gothic"/>
                <w:b/>
                <w:color w:val="363435"/>
                <w:spacing w:val="0"/>
                <w:w w:val="100"/>
                <w:position w:val="-1"/>
                <w:sz w:val="24"/>
                <w:szCs w:val="24"/>
              </w:rPr>
              <w:t>Abre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lineRule="exact" w:line="180"/>
              <w:ind w:left="525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12345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First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Street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|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Palo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Alto,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94305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|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650.555.1234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|</w:t>
            </w:r>
            <w:r>
              <w:rPr>
                <w:rFonts w:cs="Century Gothic" w:hAnsi="Century Gothic" w:eastAsia="Century Gothic" w:ascii="Century Gothic"/>
                <w:color w:val="363435"/>
                <w:spacing w:val="41"/>
                <w:w w:val="100"/>
                <w:sz w:val="18"/>
                <w:szCs w:val="18"/>
              </w:rPr>
              <w:t> </w:t>
            </w:r>
            <w:hyperlink r:id="rId69">
              <w:r>
                <w:rPr>
                  <w:rFonts w:cs="Century Gothic" w:hAnsi="Century Gothic" w:eastAsia="Century Gothic" w:ascii="Century Gothic"/>
                  <w:color w:val="363435"/>
                  <w:spacing w:val="0"/>
                  <w:w w:val="100"/>
                  <w:sz w:val="18"/>
                  <w:szCs w:val="18"/>
                </w:rPr>
                <w:t>andreaabre@stanford.edu</w:t>
              </w:r>
              <w:r>
                <w:rPr>
                  <w:rFonts w:cs="Century Gothic" w:hAnsi="Century Gothic" w:eastAsia="Century Gothic" w:ascii="Century Gothic"/>
                  <w:color w:val="000000"/>
                  <w:spacing w:val="0"/>
                  <w:w w:val="100"/>
                  <w:sz w:val="18"/>
                  <w:szCs w:val="18"/>
                </w:rPr>
              </w:r>
            </w:hyperlink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Inc.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123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Fifth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Avenue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York,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10019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76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Dear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Hiring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Manager: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4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97" w:lineRule="exact" w:line="200"/>
              <w:ind w:left="210" w:right="569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writing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apply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summer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posted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JonsonInc.com.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journalism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online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magazine</w:t>
            </w:r>
            <w:r>
              <w:rPr>
                <w:rFonts w:cs="Century Gothic" w:hAnsi="Century Gothic" w:eastAsia="Century Gothic" w:ascii="Century Gothic"/>
                <w:color w:val="36343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One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Line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background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event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planning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Marketing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past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summer.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Currently,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junior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studying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Communication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International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Relations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pursue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career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upon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graduation.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great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springboard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achieving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goal.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8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97" w:lineRule="exact" w:line="200"/>
              <w:ind w:left="210" w:right="686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passion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art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comes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grandmother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who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was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fabric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designer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York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during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1940s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50s.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her,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learned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great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deal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about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color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design.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Since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age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10,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been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consumed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industry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studied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Vogue,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Harper’s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Bazaar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Elle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magazines.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addition,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analyze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examine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designers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critics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like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Suzy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Menkes.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After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beginning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write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lineRule="exact" w:line="200"/>
              <w:ind w:left="210" w:right="535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online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magazine,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One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Line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i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opportunity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parlay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depth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knowledge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written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pieces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about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various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aspects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fashion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world.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expression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medium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also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allowed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further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education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industry.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6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97" w:lineRule="exact" w:line="200"/>
              <w:ind w:left="210" w:right="357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believe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marketing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internship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San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Francisco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Symphony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best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prepared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responsibilities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was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trusted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great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deal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responsibility.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wrote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newsletters,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researched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artists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compile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performance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programs,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helped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event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planning,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ran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errands,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composed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press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releases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edited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proof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read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written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material.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these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tasks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learned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importance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thorough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while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working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fast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paced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environment.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attention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detail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organization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allowed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thrive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context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same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both"/>
              <w:spacing w:before="97" w:lineRule="exact" w:line="200"/>
              <w:ind w:left="210" w:right="37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After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reviewing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Johnson’s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spring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ready-to-wear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collection,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feel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amazing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toward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new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creative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director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Heather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London’s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vision.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must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very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exciting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Jonson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label.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97" w:lineRule="exact" w:line="200"/>
              <w:ind w:left="210" w:right="405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look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forward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hearing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near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future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available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interview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convenience.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Please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contact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questions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may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have.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Thank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consideration.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12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76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Sincerely,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7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Freestyle Script" w:hAnsi="Freestyle Script" w:eastAsia="Freestyle Script" w:ascii="Freestyle Script"/>
                <w:sz w:val="48"/>
                <w:szCs w:val="48"/>
              </w:rPr>
              <w:jc w:val="left"/>
              <w:spacing w:before="77"/>
              <w:ind w:left="210"/>
            </w:pP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0"/>
                <w:sz w:val="48"/>
                <w:szCs w:val="48"/>
              </w:rPr>
              <w:t>Andrea</w:t>
            </w:r>
            <w:r>
              <w:rPr>
                <w:rFonts w:cs="Freestyle Script" w:hAnsi="Freestyle Script" w:eastAsia="Freestyle Script" w:ascii="Freestyle Script"/>
                <w:color w:val="363435"/>
                <w:spacing w:val="1"/>
                <w:w w:val="100"/>
                <w:sz w:val="48"/>
                <w:szCs w:val="48"/>
              </w:rPr>
              <w:t> </w:t>
            </w: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5"/>
                <w:sz w:val="48"/>
                <w:szCs w:val="48"/>
              </w:rPr>
              <w:t>Abre</w:t>
            </w:r>
            <w:r>
              <w:rPr>
                <w:rFonts w:cs="Freestyle Script" w:hAnsi="Freestyle Script" w:eastAsia="Freestyle Script" w:ascii="Freestyle Script"/>
                <w:color w:val="000000"/>
                <w:spacing w:val="0"/>
                <w:w w:val="100"/>
                <w:sz w:val="48"/>
                <w:szCs w:val="4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83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Century Gothic" w:hAnsi="Century Gothic" w:eastAsia="Century Gothic" w:ascii="Century Gothic"/>
                <w:sz w:val="18"/>
                <w:szCs w:val="18"/>
              </w:rPr>
              <w:jc w:val="left"/>
              <w:spacing w:before="34"/>
              <w:ind w:left="210"/>
            </w:pP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Andrea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Century Gothic" w:hAnsi="Century Gothic" w:eastAsia="Century Gothic" w:ascii="Century Gothic"/>
                <w:color w:val="363435"/>
                <w:spacing w:val="0"/>
                <w:w w:val="100"/>
                <w:sz w:val="18"/>
                <w:szCs w:val="18"/>
              </w:rPr>
              <w:t>Abre</w:t>
            </w:r>
            <w:r>
              <w:rPr>
                <w:rFonts w:cs="Century Gothic" w:hAnsi="Century Gothic" w:eastAsia="Century Gothic" w:ascii="Century Gothic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5"/>
          <w:szCs w:val="15"/>
        </w:rPr>
        <w:jc w:val="left"/>
        <w:spacing w:before="7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0" w:footer="0" w:top="1160" w:bottom="0" w:left="860" w:right="1060"/>
          <w:headerReference w:type="default" r:id="rId68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68" w:lineRule="auto" w:line="244"/>
        <w:ind w:left="104" w:right="1016"/>
      </w:pPr>
      <w:r>
        <w:pict>
          <v:shape type="#_x0000_t202" style="position:absolute;margin-left:558.23pt;margin-top:393.488pt;width:15pt;height:166.523pt;mso-position-horizontal-relative:page;mso-position-vertical-relative:page;z-index:-6217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7pt;height:783pt;mso-position-horizontal-relative:page;mso-position-vertical-relative:page;z-index:-6218" coordorigin="0,0" coordsize="1094,15660">
            <v:shape style="position:absolute;left:3;top:0;width:0;height:15660" coordorigin="3,0" coordsize="0,15660" path="m3,0l3,15660e" filled="f" stroked="t" strokeweight="0.441pt" strokecolor="#96989A">
              <v:path arrowok="t"/>
            </v:shape>
            <v:shape style="position:absolute;left:7;top:0;width:1077;height:15660" coordorigin="7,0" coordsize="1077,15660" path="m1084,15660l1084,0,7,0,7,15660,1084,15660xe" filled="t" fillcolor="#96989A" stroked="f">
              <v:path arrowok="t"/>
              <v:fill/>
            </v:shape>
            <v:shape style="position:absolute;left:7;top:0;width:0;height:15660" coordorigin="7,0" coordsize="0,15660" path="m7,15660l7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19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sz w:val="18"/>
          <w:szCs w:val="18"/>
        </w:rPr>
        <w:t>SAMPLE</w:t>
      </w:r>
      <w:r>
        <w:rPr>
          <w:rFonts w:cs="Times New Roman" w:hAnsi="Times New Roman" w:eastAsia="Times New Roman" w:ascii="Times New Roman"/>
          <w:b/>
          <w:color w:val="363435"/>
          <w:spacing w:val="-6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sz w:val="18"/>
          <w:szCs w:val="18"/>
        </w:rPr>
        <w:t>#3</w:t>
      </w:r>
      <w:r>
        <w:rPr>
          <w:rFonts w:cs="Times New Roman" w:hAnsi="Times New Roman" w:eastAsia="Times New Roman" w:ascii="Times New Roman"/>
          <w:b/>
          <w:color w:val="363435"/>
          <w:spacing w:val="7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7"/>
          <w:sz w:val="18"/>
          <w:szCs w:val="18"/>
        </w:rPr>
        <w:t>Letter</w:t>
      </w:r>
      <w:r>
        <w:rPr>
          <w:rFonts w:cs="Times New Roman" w:hAnsi="Times New Roman" w:eastAsia="Times New Roman" w:ascii="Times New Roman"/>
          <w:b/>
          <w:color w:val="363435"/>
          <w:spacing w:val="1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4"/>
          <w:sz w:val="18"/>
          <w:szCs w:val="18"/>
        </w:rPr>
        <w:t>Accompanying</w:t>
      </w:r>
      <w:r>
        <w:rPr>
          <w:rFonts w:cs="Times New Roman" w:hAnsi="Times New Roman" w:eastAsia="Times New Roman" w:ascii="Times New Roman"/>
          <w:b/>
          <w:color w:val="363435"/>
          <w:spacing w:val="-2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8"/>
          <w:szCs w:val="18"/>
        </w:rPr>
        <w:t>Resume</w:t>
      </w:r>
      <w:r>
        <w:rPr>
          <w:rFonts w:cs="Times New Roman" w:hAnsi="Times New Roman" w:eastAsia="Times New Roman" w:ascii="Times New Roman"/>
          <w:b/>
          <w:color w:val="363435"/>
          <w:spacing w:val="2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b/>
          <w:color w:val="363435"/>
          <w:spacing w:val="-1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color w:val="363435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6"/>
          <w:sz w:val="18"/>
          <w:szCs w:val="18"/>
        </w:rPr>
        <w:t>On-Campus</w:t>
      </w:r>
      <w:r>
        <w:rPr>
          <w:rFonts w:cs="Times New Roman" w:hAnsi="Times New Roman" w:eastAsia="Times New Roman" w:ascii="Times New Roman"/>
          <w:b/>
          <w:color w:val="363435"/>
          <w:spacing w:val="29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6"/>
          <w:sz w:val="18"/>
          <w:szCs w:val="18"/>
        </w:rPr>
        <w:t>Interview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(While</w:t>
      </w:r>
      <w:r>
        <w:rPr>
          <w:rFonts w:cs="Century" w:hAnsi="Century" w:eastAsia="Century" w:ascii="Century"/>
          <w:color w:val="363435"/>
          <w:spacing w:val="-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-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always</w:t>
      </w:r>
      <w:r>
        <w:rPr>
          <w:rFonts w:cs="Century" w:hAnsi="Century" w:eastAsia="Century" w:ascii="Century"/>
          <w:color w:val="363435"/>
          <w:spacing w:val="9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required,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resumes</w:t>
      </w:r>
      <w:r>
        <w:rPr>
          <w:rFonts w:cs="Century" w:hAnsi="Century" w:eastAsia="Century" w:ascii="Century"/>
          <w:color w:val="363435"/>
          <w:spacing w:val="1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submitted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campus</w:t>
      </w:r>
      <w:r>
        <w:rPr>
          <w:rFonts w:cs="Century" w:hAnsi="Century" w:eastAsia="Century" w:ascii="Century"/>
          <w:color w:val="363435"/>
          <w:spacing w:val="16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interviews</w:t>
      </w:r>
      <w:r>
        <w:rPr>
          <w:rFonts w:cs="Century" w:hAnsi="Century" w:eastAsia="Century" w:ascii="Century"/>
          <w:color w:val="363435"/>
          <w:spacing w:val="-1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often</w:t>
      </w:r>
      <w:r>
        <w:rPr>
          <w:rFonts w:cs="Century" w:hAnsi="Century" w:eastAsia="Century" w:ascii="Century"/>
          <w:color w:val="363435"/>
          <w:spacing w:val="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accompanied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by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cover</w:t>
      </w:r>
      <w:r>
        <w:rPr>
          <w:rFonts w:cs="Century" w:hAnsi="Century" w:eastAsia="Century" w:ascii="Century"/>
          <w:color w:val="363435"/>
          <w:spacing w:val="2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letters.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spacing w:val="-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provides</w:t>
      </w:r>
      <w:r>
        <w:rPr>
          <w:rFonts w:cs="Century" w:hAnsi="Century" w:eastAsia="Century" w:ascii="Century"/>
          <w:color w:val="363435"/>
          <w:spacing w:val="3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-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opportunity</w:t>
      </w:r>
      <w:r>
        <w:rPr>
          <w:rFonts w:cs="Century" w:hAnsi="Century" w:eastAsia="Century" w:ascii="Century"/>
          <w:color w:val="363435"/>
          <w:spacing w:val="-1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demonstrate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knowledge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1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organization,</w:t>
      </w:r>
      <w:r>
        <w:rPr>
          <w:rFonts w:cs="Century" w:hAnsi="Century" w:eastAsia="Century" w:ascii="Century"/>
          <w:color w:val="363435"/>
          <w:spacing w:val="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indicates</w:t>
      </w:r>
      <w:r>
        <w:rPr>
          <w:rFonts w:cs="Century" w:hAnsi="Century" w:eastAsia="Century" w:ascii="Century"/>
          <w:color w:val="363435"/>
          <w:spacing w:val="3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why</w:t>
      </w:r>
      <w:r>
        <w:rPr>
          <w:rFonts w:cs="Century" w:hAnsi="Century" w:eastAsia="Century" w:ascii="Century"/>
          <w:color w:val="363435"/>
          <w:spacing w:val="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interested</w:t>
      </w:r>
      <w:r>
        <w:rPr>
          <w:rFonts w:cs="Century" w:hAnsi="Century" w:eastAsia="Century" w:ascii="Century"/>
          <w:color w:val="363435"/>
          <w:spacing w:val="2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position,</w:t>
      </w:r>
      <w:r>
        <w:rPr>
          <w:rFonts w:cs="Century" w:hAnsi="Century" w:eastAsia="Century" w:ascii="Century"/>
          <w:color w:val="363435"/>
          <w:spacing w:val="13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8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highlights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background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and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1"/>
          <w:sz w:val="18"/>
          <w:szCs w:val="18"/>
        </w:rPr>
        <w:t>experience</w:t>
      </w:r>
      <w:r>
        <w:rPr>
          <w:rFonts w:cs="Century" w:hAnsi="Century" w:eastAsia="Century" w:ascii="Century"/>
          <w:color w:val="363435"/>
          <w:spacing w:val="-5"/>
          <w:w w:val="9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91"/>
          <w:sz w:val="18"/>
          <w:szCs w:val="18"/>
        </w:rPr>
        <w:t>as</w:t>
      </w:r>
      <w:r>
        <w:rPr>
          <w:rFonts w:cs="Century" w:hAnsi="Century" w:eastAsia="Century" w:ascii="Century"/>
          <w:color w:val="363435"/>
          <w:spacing w:val="-4"/>
          <w:w w:val="9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it</w:t>
      </w:r>
      <w:r>
        <w:rPr>
          <w:rFonts w:cs="Century" w:hAnsi="Century" w:eastAsia="Century" w:ascii="Century"/>
          <w:color w:val="363435"/>
          <w:spacing w:val="-8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applies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5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15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78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20"/>
          <w:w w:val="78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position.)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2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1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right"/>
              <w:ind w:right="45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2468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College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Avenue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right"/>
              <w:spacing w:before="30"/>
              <w:ind w:right="51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Palo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Alto,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94306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right"/>
              <w:ind w:right="741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January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10,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8"/>
                <w:szCs w:val="18"/>
              </w:rPr>
              <w:jc w:val="left"/>
              <w:spacing w:before="3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20"/>
                <w:szCs w:val="20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John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Boulton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(or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name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known,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“Recruiting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Staff”)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7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Director,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Technical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Administration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20"/>
                <w:szCs w:val="20"/>
              </w:rPr>
              <w:t>Hillview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Laboratories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 w:lineRule="auto" w:line="271"/>
              <w:ind w:left="210" w:right="621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22244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Stevens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Creek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Blvd.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Jose,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94000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Boulton: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71"/>
              <w:ind w:left="210" w:right="397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appreciate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opportunity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Thursday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discuss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employment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Hillview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Laboratories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qualifications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(title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position).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reviewed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website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literature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Development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Center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Library)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spoke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Janet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Morris,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who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Hillview.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given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both"/>
              <w:spacing w:before="1" w:lineRule="auto" w:line="271"/>
              <w:ind w:left="210" w:right="64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clearer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idea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efforts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which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involved.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particular,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impressed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state-of-the-art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laboratories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Hillview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effectively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integrated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participatory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management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style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operation.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5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71"/>
              <w:ind w:left="210" w:right="449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reflects,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previous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area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of...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where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I...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(explain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did).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note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directly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relates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type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currently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being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Hillview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(Or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highlight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previous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experience,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coursework,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thesis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topic,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special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employer.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highlight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entry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resume,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simply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repeat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already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resume.).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9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application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willingness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come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20"/>
                <w:szCs w:val="20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20"/>
                <w:szCs w:val="20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interviews.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look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forward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meeting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discussing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how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background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3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contribute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work.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05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Sincerely,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41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50"/>
                <w:szCs w:val="50"/>
              </w:rPr>
              <w:jc w:val="left"/>
              <w:spacing w:lineRule="exact" w:line="520"/>
              <w:ind w:left="21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50"/>
                <w:szCs w:val="50"/>
              </w:rPr>
              <w:t>Jason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-2"/>
                <w:w w:val="100"/>
                <w:sz w:val="50"/>
                <w:szCs w:val="5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50"/>
                <w:szCs w:val="50"/>
              </w:rPr>
              <w:t>E.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114"/>
                <w:w w:val="100"/>
                <w:sz w:val="50"/>
                <w:szCs w:val="50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50"/>
                <w:szCs w:val="50"/>
              </w:rPr>
              <w:t>Jefferson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50"/>
                <w:szCs w:val="5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Jason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20"/>
                <w:szCs w:val="20"/>
              </w:rPr>
              <w:t>Jefferson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0" w:footer="0" w:top="960" w:bottom="0" w:left="1060" w:right="840"/>
          <w:headerReference w:type="default" r:id="rId70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71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83" w:lineRule="exact" w:line="200"/>
        <w:ind w:left="644"/>
      </w:pPr>
      <w:r>
        <w:pict>
          <v:shape type="#_x0000_t202" style="position:absolute;margin-left:20.3493pt;margin-top:397.213pt;width:15pt;height:166.523pt;mso-position-horizontal-relative:page;mso-position-vertical-relative:page;z-index:-6214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6215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6216" coordorigin="0,0" coordsize="782,15660">
            <v:shape style="position:absolute;left:0;top:0;width:772;height:7680" coordorigin="0,0" coordsize="772,7680" path="m0,7680l772,7680,772,0,0,0,0,7680xe" filled="t" fillcolor="#D3B182" stroked="f">
              <v:path arrowok="t"/>
              <v:fill/>
            </v:shape>
            <v:shape style="position:absolute;left:0;top:11454;width:772;height:4206" coordorigin="0,11454" coordsize="772,4206" path="m0,15660l772,15660,772,11454,0,11454,0,15660xe" filled="t" fillcolor="#D3B182" stroked="f">
              <v:path arrowok="t"/>
              <v:fill/>
            </v:shape>
            <v:shape style="position:absolute;left:0;top:7680;width:772;height:3774" coordorigin="0,7680" coordsize="772,3774" path="m0,11454l772,11454,772,7680,0,7680,0,11454xe" filled="t" fillcolor="#B42A45" stroked="f">
              <v:path arrowok="t"/>
              <v:fill/>
            </v:shape>
            <v:shape style="position:absolute;left:0;top:7864;width:634;height:3486" coordorigin="0,7864" coordsize="634,3486" path="m0,11350l634,11350,634,7864,0,7864,0,11350xe" filled="t" fillcolor="#B42A4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position w:val="-1"/>
          <w:sz w:val="18"/>
          <w:szCs w:val="18"/>
        </w:rPr>
        <w:t>SAMPLE</w:t>
      </w:r>
      <w:r>
        <w:rPr>
          <w:rFonts w:cs="Times New Roman" w:hAnsi="Times New Roman" w:eastAsia="Times New Roman" w:ascii="Times New Roman"/>
          <w:b/>
          <w:color w:val="363435"/>
          <w:spacing w:val="-6"/>
          <w:w w:val="85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position w:val="-1"/>
          <w:sz w:val="18"/>
          <w:szCs w:val="18"/>
        </w:rPr>
        <w:t>#4</w:t>
      </w:r>
      <w:r>
        <w:rPr>
          <w:rFonts w:cs="Times New Roman" w:hAnsi="Times New Roman" w:eastAsia="Times New Roman" w:ascii="Times New Roman"/>
          <w:b/>
          <w:color w:val="363435"/>
          <w:spacing w:val="7"/>
          <w:w w:val="85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7"/>
          <w:position w:val="-1"/>
          <w:sz w:val="18"/>
          <w:szCs w:val="18"/>
        </w:rPr>
        <w:t>Letter</w:t>
      </w:r>
      <w:r>
        <w:rPr>
          <w:rFonts w:cs="Times New Roman" w:hAnsi="Times New Roman" w:eastAsia="Times New Roman" w:ascii="Times New Roman"/>
          <w:b/>
          <w:color w:val="363435"/>
          <w:spacing w:val="1"/>
          <w:w w:val="87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b/>
          <w:color w:val="363435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b/>
          <w:color w:val="363435"/>
          <w:spacing w:val="-1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3"/>
          <w:position w:val="-1"/>
          <w:sz w:val="18"/>
          <w:szCs w:val="18"/>
        </w:rPr>
        <w:t>Result</w:t>
      </w:r>
      <w:r>
        <w:rPr>
          <w:rFonts w:cs="Times New Roman" w:hAnsi="Times New Roman" w:eastAsia="Times New Roman" w:ascii="Times New Roman"/>
          <w:b/>
          <w:color w:val="363435"/>
          <w:spacing w:val="-2"/>
          <w:w w:val="93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b/>
          <w:color w:val="363435"/>
          <w:spacing w:val="-1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5"/>
          <w:position w:val="-1"/>
          <w:sz w:val="18"/>
          <w:szCs w:val="18"/>
        </w:rPr>
        <w:t>Phone</w:t>
      </w:r>
      <w:r>
        <w:rPr>
          <w:rFonts w:cs="Times New Roman" w:hAnsi="Times New Roman" w:eastAsia="Times New Roman" w:ascii="Times New Roman"/>
          <w:b/>
          <w:color w:val="363435"/>
          <w:spacing w:val="-3"/>
          <w:w w:val="95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position w:val="-1"/>
          <w:sz w:val="18"/>
          <w:szCs w:val="18"/>
        </w:rPr>
        <w:t>Conversation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6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0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11335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February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2,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Scott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Campbell,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Editor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Corpus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Christi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Caller-Times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9136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Corpus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Christi,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78469-9136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Campbell: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result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our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conversation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January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31,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sending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requested.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6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18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also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taken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liberty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attaching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sample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encouraged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contact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after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speaking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3" w:lineRule="auto" w:line="255"/>
              <w:ind w:left="210" w:right="47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school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journalism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teacher,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Jenkins,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Sally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Smith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mentioned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currently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very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interested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journalism,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graphic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seeking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utilize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qualifications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paid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internship,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doing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whatever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possible.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Growing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Corpus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Christi,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Caller-Times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always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life.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older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respect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professional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vital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community,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enlist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dream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holding.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 w:lineRule="auto" w:line="255"/>
              <w:ind w:left="210" w:right="33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passion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journalism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grown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Editor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Hoofbeat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high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school’s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award-winning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newspaper,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collaborated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fellow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editors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staff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nearly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30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younger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overall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process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overseeing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newspaper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conception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publication.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indicates,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demonstrated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undergone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extensive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participation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professional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effort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fully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important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55"/>
              <w:ind w:left="210" w:right="573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continue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Layout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Designer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Scientific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full-color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publication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duration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year.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hope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gain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Production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years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ahead.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 w:lineRule="auto" w:line="255"/>
              <w:ind w:left="210" w:right="86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journalism,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instruction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includes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statistics,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psychology,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persuasive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fielding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collecting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data.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planning,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presentation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believe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essential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communications.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1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 w:lineRule="auto" w:line="255"/>
              <w:ind w:left="210" w:right="31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excited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aspects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journalism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welcome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prospect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explore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company.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answer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information.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meantime,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reached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650-555-5555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email: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hyperlink r:id="rId73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8"/>
                  <w:szCs w:val="18"/>
                </w:rPr>
                <w:t>sjohnson@stanford.edu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8"/>
                  <w:szCs w:val="18"/>
                </w:rPr>
                <w:t>.</w:t>
              </w:r>
            </w:hyperlink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Thank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look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hearing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73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Sincerely,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5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38"/>
                <w:szCs w:val="38"/>
              </w:rPr>
              <w:jc w:val="left"/>
              <w:spacing w:before="97"/>
              <w:ind w:left="21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38"/>
                <w:szCs w:val="38"/>
              </w:rPr>
              <w:t>Sarah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61"/>
                <w:w w:val="100"/>
                <w:sz w:val="38"/>
                <w:szCs w:val="3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38"/>
                <w:szCs w:val="38"/>
              </w:rPr>
              <w:t>Johnson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38"/>
                <w:szCs w:val="3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00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7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Sarah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Johnson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  <w:sectPr>
          <w:pgMar w:header="0" w:footer="0" w:top="1460" w:bottom="0" w:left="860" w:right="1080"/>
          <w:headerReference w:type="default" r:id="rId72"/>
          <w:pgSz w:w="11880" w:h="15660"/>
        </w:sectPr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68" w:lineRule="auto" w:line="244"/>
        <w:ind w:left="104" w:right="1048"/>
      </w:pPr>
      <w:r>
        <w:pict>
          <v:shape type="#_x0000_t202" style="position:absolute;margin-left:558.23pt;margin-top:393.488pt;width:15pt;height:166.523pt;mso-position-horizontal-relative:page;mso-position-vertical-relative:page;z-index:-6211" filled="f" stroked="f">
            <v:textbox inset="0,0,0,0" style="layout-flow:vertical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0pt;margin-top:0pt;width:54.358pt;height:783pt;mso-position-horizontal-relative:page;mso-position-vertical-relative:page;z-index:-6212" coordorigin="0,0" coordsize="1087,15660">
            <v:shape style="position:absolute;left:0;top:0;width:1077;height:15660" coordorigin="0,0" coordsize="1077,15660" path="m1077,15660l1077,0,0,0,0,15660,1077,15660xe" filled="t" fillcolor="#96989A" stroked="f">
              <v:path arrowok="t"/>
              <v:fill/>
            </v:shape>
            <v:shape style="position:absolute;left:0;top:0;width:0;height:15660" coordorigin="0,0" coordsize="0,15660" path="m0,15660l0,0e" filled="f" stroked="t" strokeweight="0.5pt" strokecolor="#363435">
              <v:path arrowok="t"/>
            </v:shape>
            <w10:wrap type="none"/>
          </v:group>
        </w:pict>
      </w:r>
      <w:r>
        <w:pict>
          <v:group style="position:absolute;margin-left:554.5pt;margin-top:0pt;width:39.5pt;height:783pt;mso-position-horizontal-relative:page;mso-position-vertical-relative:page;z-index:-6213" coordorigin="11090,0" coordsize="790,15660">
            <v:shape style="position:absolute;left:11100;top:0;width:780;height:7691" coordorigin="11100,0" coordsize="780,7691" path="m11100,7691l11880,7691,11880,0,11100,0,11100,7691xe" filled="t" fillcolor="#D3B182" stroked="f">
              <v:path arrowok="t"/>
              <v:fill/>
            </v:shape>
            <v:shape style="position:absolute;left:11100;top:11464;width:780;height:4196" coordorigin="11100,11464" coordsize="780,4196" path="m11100,15660l11880,15660,11880,11464,11100,11464,11100,15660xe" filled="t" fillcolor="#D3B182" stroked="f">
              <v:path arrowok="t"/>
              <v:fill/>
            </v:shape>
            <v:shape style="position:absolute;left:11100;top:7691;width:780;height:3774" coordorigin="11100,7691" coordsize="780,3774" path="m11100,11464l11880,11464,11880,7691,11100,7691,11100,11464xe" filled="t" fillcolor="#B42A45" stroked="f">
              <v:path arrowok="t"/>
              <v:fill/>
            </v:shape>
            <v:shape style="position:absolute;left:11237;top:7794;width:643;height:3486" coordorigin="11237,7794" coordsize="643,3486" path="m11237,11280l11880,11280,11880,7794,11237,7794,11237,11280xe" filled="t" fillcolor="#B42A4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363435"/>
          <w:spacing w:val="-3"/>
          <w:w w:val="84"/>
          <w:sz w:val="18"/>
          <w:szCs w:val="18"/>
        </w:rPr>
        <w:t>SAMPL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color w:val="363435"/>
          <w:spacing w:val="-8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-3"/>
          <w:w w:val="84"/>
          <w:sz w:val="18"/>
          <w:szCs w:val="18"/>
        </w:rPr>
        <w:t>#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4"/>
          <w:sz w:val="18"/>
          <w:szCs w:val="18"/>
        </w:rPr>
        <w:t>5</w:t>
      </w:r>
      <w:r>
        <w:rPr>
          <w:rFonts w:cs="Times New Roman" w:hAnsi="Times New Roman" w:eastAsia="Times New Roman" w:ascii="Times New Roman"/>
          <w:b/>
          <w:color w:val="363435"/>
          <w:spacing w:val="2"/>
          <w:w w:val="8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-4"/>
          <w:w w:val="91"/>
          <w:sz w:val="18"/>
          <w:szCs w:val="18"/>
        </w:rPr>
        <w:t>Unsolicite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color w:val="363435"/>
          <w:spacing w:val="4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-4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363435"/>
          <w:spacing w:val="-1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-4"/>
          <w:w w:val="91"/>
          <w:sz w:val="18"/>
          <w:szCs w:val="18"/>
        </w:rPr>
        <w:t>Broadcas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color w:val="363435"/>
          <w:spacing w:val="28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-3"/>
          <w:w w:val="82"/>
          <w:sz w:val="18"/>
          <w:szCs w:val="18"/>
        </w:rPr>
        <w:t>Lette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color w:val="363435"/>
          <w:spacing w:val="1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(Mailing</w:t>
      </w:r>
      <w:r>
        <w:rPr>
          <w:rFonts w:cs="Century" w:hAnsi="Century" w:eastAsia="Century" w:ascii="Century"/>
          <w:color w:val="363435"/>
          <w:spacing w:val="-4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unsolicited</w:t>
      </w:r>
      <w:r>
        <w:rPr>
          <w:rFonts w:cs="Century" w:hAnsi="Century" w:eastAsia="Century" w:ascii="Century"/>
          <w:color w:val="363435"/>
          <w:spacing w:val="3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another</w:t>
      </w:r>
      <w:r>
        <w:rPr>
          <w:rFonts w:cs="Century" w:hAnsi="Century" w:eastAsia="Century" w:ascii="Century"/>
          <w:color w:val="363435"/>
          <w:spacing w:val="1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way</w:t>
      </w:r>
      <w:r>
        <w:rPr>
          <w:rFonts w:cs="Century" w:hAnsi="Century" w:eastAsia="Century" w:ascii="Century"/>
          <w:color w:val="363435"/>
          <w:spacing w:val="16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tap</w:t>
      </w:r>
      <w:r>
        <w:rPr>
          <w:rFonts w:cs="Century" w:hAnsi="Century" w:eastAsia="Century" w:ascii="Century"/>
          <w:color w:val="363435"/>
          <w:spacing w:val="-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into</w:t>
      </w:r>
      <w:r>
        <w:rPr>
          <w:rFonts w:cs="Century" w:hAnsi="Century" w:eastAsia="Century" w:ascii="Century"/>
          <w:color w:val="363435"/>
          <w:spacing w:val="-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hidden</w:t>
      </w:r>
      <w:r>
        <w:rPr>
          <w:rFonts w:cs="Century" w:hAnsi="Century" w:eastAsia="Century" w:ascii="Century"/>
          <w:color w:val="363435"/>
          <w:spacing w:val="8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12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2"/>
          <w:sz w:val="18"/>
          <w:szCs w:val="18"/>
        </w:rPr>
        <w:t>market.</w:t>
      </w:r>
      <w:r>
        <w:rPr>
          <w:rFonts w:cs="Century" w:hAnsi="Century" w:eastAsia="Century" w:ascii="Century"/>
          <w:color w:val="363435"/>
          <w:spacing w:val="-10"/>
          <w:w w:val="82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4"/>
          <w:w w:val="100"/>
          <w:sz w:val="18"/>
          <w:szCs w:val="18"/>
        </w:rPr>
        <w:t>Whil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“letter</w:t>
      </w:r>
      <w:r>
        <w:rPr>
          <w:rFonts w:cs="Century" w:hAnsi="Century" w:eastAsia="Century" w:ascii="Century"/>
          <w:color w:val="363435"/>
          <w:spacing w:val="0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campaign”</w:t>
      </w:r>
      <w:r>
        <w:rPr>
          <w:rFonts w:cs="Century" w:hAnsi="Century" w:eastAsia="Century" w:ascii="Century"/>
          <w:color w:val="363435"/>
          <w:spacing w:val="3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is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-8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most</w:t>
      </w:r>
      <w:r>
        <w:rPr>
          <w:rFonts w:cs="Century" w:hAnsi="Century" w:eastAsia="Century" w:ascii="Century"/>
          <w:color w:val="363435"/>
          <w:spacing w:val="-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effective</w:t>
      </w:r>
      <w:r>
        <w:rPr>
          <w:rFonts w:cs="Century" w:hAnsi="Century" w:eastAsia="Century" w:ascii="Century"/>
          <w:color w:val="363435"/>
          <w:spacing w:val="2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strategy</w:t>
      </w:r>
      <w:r>
        <w:rPr>
          <w:rFonts w:cs="Century" w:hAnsi="Century" w:eastAsia="Century" w:ascii="Century"/>
          <w:color w:val="363435"/>
          <w:spacing w:val="-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every</w:t>
      </w:r>
      <w:r>
        <w:rPr>
          <w:rFonts w:cs="Century" w:hAnsi="Century" w:eastAsia="Century" w:ascii="Century"/>
          <w:color w:val="363435"/>
          <w:spacing w:val="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job</w:t>
      </w:r>
      <w:r>
        <w:rPr>
          <w:rFonts w:cs="Century" w:hAnsi="Century" w:eastAsia="Century" w:ascii="Century"/>
          <w:color w:val="363435"/>
          <w:spacing w:val="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seeker,</w:t>
      </w:r>
      <w:r>
        <w:rPr>
          <w:rFonts w:cs="Century" w:hAnsi="Century" w:eastAsia="Century" w:ascii="Century"/>
          <w:color w:val="363435"/>
          <w:spacing w:val="13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unsolicited</w:t>
      </w:r>
      <w:r>
        <w:rPr>
          <w:rFonts w:cs="Century" w:hAnsi="Century" w:eastAsia="Century" w:ascii="Century"/>
          <w:color w:val="363435"/>
          <w:spacing w:val="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-11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-1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work</w:t>
      </w:r>
      <w:r>
        <w:rPr>
          <w:rFonts w:cs="Century" w:hAnsi="Century" w:eastAsia="Century" w:ascii="Century"/>
          <w:color w:val="363435"/>
          <w:spacing w:val="-5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well</w:t>
      </w:r>
      <w:r>
        <w:rPr>
          <w:rFonts w:cs="Century" w:hAnsi="Century" w:eastAsia="Century" w:ascii="Century"/>
          <w:color w:val="363435"/>
          <w:spacing w:val="-2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-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5"/>
          <w:sz w:val="18"/>
          <w:szCs w:val="18"/>
        </w:rPr>
        <w:t>applicants</w:t>
      </w:r>
      <w:r>
        <w:rPr>
          <w:rFonts w:cs="Century" w:hAnsi="Century" w:eastAsia="Century" w:ascii="Century"/>
          <w:color w:val="363435"/>
          <w:spacing w:val="-4"/>
          <w:w w:val="85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4"/>
          <w:w w:val="82"/>
          <w:sz w:val="18"/>
          <w:szCs w:val="18"/>
        </w:rPr>
        <w:t>wit</w:t>
      </w:r>
      <w:r>
        <w:rPr>
          <w:rFonts w:cs="Century" w:hAnsi="Century" w:eastAsia="Century" w:ascii="Century"/>
          <w:color w:val="363435"/>
          <w:spacing w:val="0"/>
          <w:w w:val="82"/>
          <w:sz w:val="18"/>
          <w:szCs w:val="18"/>
        </w:rPr>
        <w:t>h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unique</w:t>
      </w:r>
      <w:r>
        <w:rPr>
          <w:rFonts w:cs="Century" w:hAnsi="Century" w:eastAsia="Century" w:ascii="Century"/>
          <w:color w:val="363435"/>
          <w:spacing w:val="2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expertise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1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9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-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given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area</w:t>
      </w:r>
      <w:r>
        <w:rPr>
          <w:rFonts w:cs="Century" w:hAnsi="Century" w:eastAsia="Century" w:ascii="Century"/>
          <w:color w:val="363435"/>
          <w:spacing w:val="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-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special</w:t>
      </w:r>
      <w:r>
        <w:rPr>
          <w:rFonts w:cs="Century" w:hAnsi="Century" w:eastAsia="Century" w:ascii="Century"/>
          <w:color w:val="363435"/>
          <w:spacing w:val="1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technical</w:t>
      </w:r>
      <w:r>
        <w:rPr>
          <w:rFonts w:cs="Century" w:hAnsi="Century" w:eastAsia="Century" w:ascii="Century"/>
          <w:color w:val="363435"/>
          <w:spacing w:val="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skills,</w:t>
      </w:r>
      <w:r>
        <w:rPr>
          <w:rFonts w:cs="Century" w:hAnsi="Century" w:eastAsia="Century" w:ascii="Century"/>
          <w:color w:val="363435"/>
          <w:spacing w:val="-5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8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1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those</w:t>
      </w:r>
      <w:r>
        <w:rPr>
          <w:rFonts w:cs="Century" w:hAnsi="Century" w:eastAsia="Century" w:ascii="Century"/>
          <w:color w:val="363435"/>
          <w:spacing w:val="36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who</w:t>
      </w:r>
      <w:r>
        <w:rPr>
          <w:rFonts w:cs="Century" w:hAnsi="Century" w:eastAsia="Century" w:ascii="Century"/>
          <w:color w:val="363435"/>
          <w:spacing w:val="31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wish</w:t>
      </w:r>
      <w:r>
        <w:rPr>
          <w:rFonts w:cs="Century" w:hAnsi="Century" w:eastAsia="Century" w:ascii="Century"/>
          <w:color w:val="363435"/>
          <w:spacing w:val="2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6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work</w:t>
      </w:r>
      <w:r>
        <w:rPr>
          <w:rFonts w:cs="Century" w:hAnsi="Century" w:eastAsia="Century" w:ascii="Century"/>
          <w:color w:val="363435"/>
          <w:spacing w:val="18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for</w:t>
      </w:r>
      <w:r>
        <w:rPr>
          <w:rFonts w:cs="Century" w:hAnsi="Century" w:eastAsia="Century" w:ascii="Century"/>
          <w:color w:val="363435"/>
          <w:spacing w:val="1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small</w:t>
      </w:r>
      <w:r>
        <w:rPr>
          <w:rFonts w:cs="Century" w:hAnsi="Century" w:eastAsia="Century" w:ascii="Century"/>
          <w:color w:val="363435"/>
          <w:spacing w:val="6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organizations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2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in</w:t>
      </w:r>
      <w:r>
        <w:rPr>
          <w:rFonts w:cs="Century" w:hAnsi="Century" w:eastAsia="Century" w:ascii="Century"/>
          <w:color w:val="363435"/>
          <w:spacing w:val="-9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3"/>
          <w:w w:val="80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4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4"/>
          <w:w w:val="100"/>
          <w:sz w:val="18"/>
          <w:szCs w:val="18"/>
        </w:rPr>
        <w:t>specifi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-4"/>
          <w:w w:val="100"/>
          <w:sz w:val="18"/>
          <w:szCs w:val="18"/>
        </w:rPr>
        <w:t>capacity.)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22445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August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7,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4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John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Allen,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Associate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Director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Consulting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Company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12396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Blvd.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Los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Angeles,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93032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Allen: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currently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student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pursuing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economics.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very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interested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business-related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careers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seeking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utilize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qualifications.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researched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believe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commitment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excellence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alignment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goals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beliefs.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9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80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economics,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training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includes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extensive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coursework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sciences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where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I’ve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very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analytical,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quantitative,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technical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planning,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presentation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believe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essential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environment.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6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47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Investment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Banker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Morgan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Stanley,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collaborated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brokers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market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online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investing,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consulted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prospective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clients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networked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computer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software.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resume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indicates,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demonstrated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leadership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decision-making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participation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organizations.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effort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continue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develop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important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Head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Academic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Advisor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coming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year,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teaming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resident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assistants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faculty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members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educational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social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programs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freshmen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help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plan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academics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adjust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campus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life.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2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35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excited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about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facets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welcome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discuss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explore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company.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follow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answer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information.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meantime,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should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questions,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reached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650-600-0000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email: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50"/>
                <w:sz w:val="18"/>
                <w:szCs w:val="18"/>
              </w:rPr>
              <w:t> </w:t>
            </w:r>
            <w:hyperlink r:id="rId75"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8"/>
                  <w:szCs w:val="18"/>
                </w:rPr>
                <w:t>mjohnson@stanford.edu</w:t>
              </w:r>
              <w:r>
                <w:rPr>
                  <w:rFonts w:cs="Times New Roman" w:hAnsi="Times New Roman" w:eastAsia="Times New Roman" w:ascii="Times New Roman"/>
                  <w:color w:val="363435"/>
                  <w:spacing w:val="0"/>
                  <w:w w:val="100"/>
                  <w:sz w:val="18"/>
                  <w:szCs w:val="18"/>
                </w:rPr>
                <w:t>.</w:t>
              </w:r>
            </w:hyperlink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Thank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look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forward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hearing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soon.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531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Sincerely,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9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6"/>
                <w:szCs w:val="36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36"/>
                <w:szCs w:val="36"/>
              </w:rPr>
              <w:t>Maria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36"/>
                <w:szCs w:val="3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23"/>
                <w:w w:val="100"/>
                <w:sz w:val="36"/>
                <w:szCs w:val="36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36"/>
                <w:szCs w:val="36"/>
              </w:rPr>
              <w:t>Johnson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36"/>
                <w:szCs w:val="36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2289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96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Maria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Johnson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22"/>
        <w:ind w:right="120"/>
        <w:sectPr>
          <w:pgMar w:header="0" w:footer="0" w:top="920" w:bottom="0" w:left="1040" w:right="840"/>
          <w:headerReference w:type="default" r:id="rId74"/>
          <w:pgSz w:w="11880" w:h="15660"/>
        </w:sectPr>
      </w:pPr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studentaffairs</w:t>
      </w:r>
      <w:hyperlink r:id="rId76"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.stanford.edu</w:t>
        </w:r>
        <w:r>
          <w:rPr>
            <w:rFonts w:cs="Verdana" w:hAnsi="Verdana" w:eastAsia="Verdana" w:ascii="Verdana"/>
            <w:i/>
            <w:color w:val="363435"/>
            <w:spacing w:val="0"/>
            <w:w w:val="79"/>
            <w:sz w:val="20"/>
            <w:szCs w:val="20"/>
          </w:rPr>
          <w:t>/cdc</w:t>
        </w:r>
      </w:hyperlink>
      <w:r>
        <w:rPr>
          <w:rFonts w:cs="Verdana" w:hAnsi="Verdana" w:eastAsia="Verdana" w:ascii="Verdana"/>
          <w:i/>
          <w:color w:val="363435"/>
          <w:spacing w:val="0"/>
          <w:w w:val="79"/>
          <w:sz w:val="20"/>
          <w:szCs w:val="20"/>
        </w:rPr>
        <w:t>  </w:t>
      </w:r>
      <w:r>
        <w:rPr>
          <w:rFonts w:cs="Verdana" w:hAnsi="Verdana" w:eastAsia="Verdana" w:ascii="Verdana"/>
          <w:i/>
          <w:color w:val="363435"/>
          <w:spacing w:val="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4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Century" w:hAnsi="Century" w:eastAsia="Century" w:ascii="Century"/>
          <w:sz w:val="18"/>
          <w:szCs w:val="18"/>
        </w:rPr>
        <w:jc w:val="left"/>
        <w:spacing w:before="75" w:lineRule="auto" w:line="244"/>
        <w:ind w:left="748" w:right="412"/>
      </w:pPr>
      <w:r>
        <w:pict>
          <v:shape type="#_x0000_t202" style="position:absolute;margin-left:20.3493pt;margin-top:397.213pt;width:15pt;height:166.523pt;mso-position-horizontal-relative:page;mso-position-vertical-relative:page;z-index:-6208" filled="f" stroked="f">
            <v:textbox inset="0,0,0,0" style="layout-flow:vertical;mso-layout-flow-alt:bottom-to-top">
              <w:txbxContent>
                <w:p>
                  <w:pPr>
                    <w:rPr>
                      <w:rFonts w:cs="Gill Sans MT" w:hAnsi="Gill Sans MT" w:eastAsia="Gill Sans MT" w:ascii="Gill Sans MT"/>
                      <w:sz w:val="26"/>
                      <w:szCs w:val="26"/>
                    </w:rPr>
                    <w:jc w:val="left"/>
                    <w:spacing w:lineRule="exact" w:line="280"/>
                    <w:ind w:left="20" w:right="-39"/>
                  </w:pP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94"/>
                      <w:sz w:val="26"/>
                      <w:szCs w:val="26"/>
                    </w:rPr>
                    <w:t>RESUMES/COVE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0"/>
                      <w:w w:val="94"/>
                      <w:sz w:val="26"/>
                      <w:szCs w:val="26"/>
                    </w:rPr>
                    <w:t>R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12"/>
                      <w:w w:val="94"/>
                      <w:sz w:val="26"/>
                      <w:szCs w:val="26"/>
                    </w:rPr>
                    <w:t> </w:t>
                  </w:r>
                  <w:r>
                    <w:rPr>
                      <w:rFonts w:cs="Gill Sans MT" w:hAnsi="Gill Sans MT" w:eastAsia="Gill Sans MT" w:ascii="Gill Sans MT"/>
                      <w:b/>
                      <w:color w:val="FDFDFD"/>
                      <w:spacing w:val="-5"/>
                      <w:w w:val="100"/>
                      <w:sz w:val="26"/>
                      <w:szCs w:val="26"/>
                    </w:rPr>
                    <w:t>LETTERS</w:t>
                  </w:r>
                  <w:r>
                    <w:rPr>
                      <w:rFonts w:cs="Gill Sans MT" w:hAnsi="Gill Sans MT" w:eastAsia="Gill Sans MT" w:ascii="Gill Sans MT"/>
                      <w:color w:val="000000"/>
                      <w:spacing w:val="0"/>
                      <w:w w:val="100"/>
                      <w:sz w:val="26"/>
                      <w:szCs w:val="26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40.142pt;margin-top:0pt;width:53.858pt;height:783pt;mso-position-horizontal-relative:page;mso-position-vertical-relative:page;z-index:-6209" coordorigin="10803,0" coordsize="1077,15660">
            <v:shape style="position:absolute;left:10803;top:0;width:1077;height:15660" coordorigin="10803,0" coordsize="1077,15660" path="m11880,15660l11880,0,10803,0,10803,15660,11880,15660xe" filled="t" fillcolor="#96989A" stroked="f">
              <v:path arrowok="t"/>
              <v:fill/>
            </v:shape>
            <w10:wrap type="none"/>
          </v:group>
        </w:pict>
      </w:r>
      <w:r>
        <w:pict>
          <v:group style="position:absolute;margin-left:0pt;margin-top:0pt;width:39.079pt;height:783pt;mso-position-horizontal-relative:page;mso-position-vertical-relative:page;z-index:-6210" coordorigin="0,0" coordsize="782,15660">
            <v:shape style="position:absolute;left:0;top:0;width:772;height:7680" coordorigin="0,0" coordsize="772,7680" path="m0,7680l772,7680,772,0,0,0,0,7680xe" filled="t" fillcolor="#D3B182" stroked="f">
              <v:path arrowok="t"/>
              <v:fill/>
            </v:shape>
            <v:shape style="position:absolute;left:0;top:11454;width:772;height:4206" coordorigin="0,11454" coordsize="772,4206" path="m0,15660l772,15660,772,11454,0,11454,0,15660xe" filled="t" fillcolor="#D3B182" stroked="f">
              <v:path arrowok="t"/>
              <v:fill/>
            </v:shape>
            <v:shape style="position:absolute;left:0;top:7680;width:772;height:3774" coordorigin="0,7680" coordsize="772,3774" path="m0,11454l772,11454,772,7680,0,7680,0,11454xe" filled="t" fillcolor="#B42A45" stroked="f">
              <v:path arrowok="t"/>
              <v:fill/>
            </v:shape>
            <v:shape style="position:absolute;left:0;top:7864;width:634;height:3486" coordorigin="0,7864" coordsize="634,3486" path="m0,11350l634,11350,634,7864,0,7864,0,11350xe" filled="t" fillcolor="#B42A45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sz w:val="18"/>
          <w:szCs w:val="18"/>
        </w:rPr>
        <w:t>SAMPLE</w:t>
      </w:r>
      <w:r>
        <w:rPr>
          <w:rFonts w:cs="Times New Roman" w:hAnsi="Times New Roman" w:eastAsia="Times New Roman" w:ascii="Times New Roman"/>
          <w:b/>
          <w:color w:val="363435"/>
          <w:spacing w:val="-6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5"/>
          <w:sz w:val="18"/>
          <w:szCs w:val="18"/>
        </w:rPr>
        <w:t>#6</w:t>
      </w:r>
      <w:r>
        <w:rPr>
          <w:rFonts w:cs="Times New Roman" w:hAnsi="Times New Roman" w:eastAsia="Times New Roman" w:ascii="Times New Roman"/>
          <w:b/>
          <w:color w:val="363435"/>
          <w:spacing w:val="7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color w:val="363435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9"/>
          <w:sz w:val="18"/>
          <w:szCs w:val="18"/>
        </w:rPr>
        <w:t>Approach</w:t>
      </w:r>
      <w:r>
        <w:rPr>
          <w:rFonts w:cs="Times New Roman" w:hAnsi="Times New Roman" w:eastAsia="Times New Roman" w:ascii="Times New Roman"/>
          <w:b/>
          <w:color w:val="363435"/>
          <w:spacing w:val="2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9"/>
          <w:sz w:val="18"/>
          <w:szCs w:val="18"/>
        </w:rPr>
        <w:t>Letter</w:t>
      </w:r>
      <w:r>
        <w:rPr>
          <w:rFonts w:cs="Times New Roman" w:hAnsi="Times New Roman" w:eastAsia="Times New Roman" w:ascii="Times New Roman"/>
          <w:b/>
          <w:color w:val="363435"/>
          <w:spacing w:val="-1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9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b/>
          <w:color w:val="363435"/>
          <w:spacing w:val="-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95"/>
          <w:sz w:val="18"/>
          <w:szCs w:val="18"/>
        </w:rPr>
        <w:t>Networking</w:t>
      </w:r>
      <w:r>
        <w:rPr>
          <w:rFonts w:cs="Times New Roman" w:hAnsi="Times New Roman" w:eastAsia="Times New Roman" w:ascii="Times New Roman"/>
          <w:b/>
          <w:color w:val="363435"/>
          <w:spacing w:val="-3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63435"/>
          <w:spacing w:val="0"/>
          <w:w w:val="84"/>
          <w:sz w:val="18"/>
          <w:szCs w:val="18"/>
        </w:rPr>
        <w:t>Letter</w:t>
      </w:r>
      <w:r>
        <w:rPr>
          <w:rFonts w:cs="Century" w:hAnsi="Century" w:eastAsia="Century" w:ascii="Century"/>
          <w:color w:val="363435"/>
          <w:spacing w:val="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(Approach</w:t>
      </w:r>
      <w:r>
        <w:rPr>
          <w:rFonts w:cs="Century" w:hAnsi="Century" w:eastAsia="Century" w:ascii="Century"/>
          <w:color w:val="363435"/>
          <w:spacing w:val="3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letters</w:t>
      </w:r>
      <w:r>
        <w:rPr>
          <w:rFonts w:cs="Century" w:hAnsi="Century" w:eastAsia="Century" w:ascii="Century"/>
          <w:color w:val="363435"/>
          <w:spacing w:val="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request</w:t>
      </w:r>
      <w:r>
        <w:rPr>
          <w:rFonts w:cs="Century" w:hAnsi="Century" w:eastAsia="Century" w:ascii="Century"/>
          <w:color w:val="363435"/>
          <w:spacing w:val="23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information</w:t>
      </w:r>
      <w:r>
        <w:rPr>
          <w:rFonts w:cs="Century" w:hAnsi="Century" w:eastAsia="Century" w:ascii="Century"/>
          <w:color w:val="363435"/>
          <w:spacing w:val="-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about</w:t>
      </w:r>
      <w:r>
        <w:rPr>
          <w:rFonts w:cs="Century" w:hAnsi="Century" w:eastAsia="Century" w:ascii="Century"/>
          <w:color w:val="363435"/>
          <w:spacing w:val="12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an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organization</w:t>
      </w:r>
      <w:r>
        <w:rPr>
          <w:rFonts w:cs="Century" w:hAnsi="Century" w:eastAsia="Century" w:ascii="Century"/>
          <w:color w:val="363435"/>
          <w:spacing w:val="8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5"/>
          <w:w w:val="84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4"/>
          <w:sz w:val="18"/>
          <w:szCs w:val="18"/>
        </w:rPr>
        <w:t>industry.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They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are</w:t>
      </w:r>
      <w:r>
        <w:rPr>
          <w:rFonts w:cs="Century" w:hAnsi="Century" w:eastAsia="Century" w:ascii="Century"/>
          <w:color w:val="363435"/>
          <w:spacing w:val="2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generally</w:t>
      </w:r>
      <w:r>
        <w:rPr>
          <w:rFonts w:cs="Century" w:hAnsi="Century" w:eastAsia="Century" w:ascii="Century"/>
          <w:color w:val="363435"/>
          <w:spacing w:val="-3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sent</w:t>
      </w:r>
      <w:r>
        <w:rPr>
          <w:rFonts w:cs="Century" w:hAnsi="Century" w:eastAsia="Century" w:ascii="Century"/>
          <w:color w:val="363435"/>
          <w:spacing w:val="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-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specific</w:t>
      </w:r>
      <w:r>
        <w:rPr>
          <w:rFonts w:cs="Century" w:hAnsi="Century" w:eastAsia="Century" w:ascii="Century"/>
          <w:color w:val="363435"/>
          <w:spacing w:val="4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contacts</w:t>
      </w:r>
      <w:r>
        <w:rPr>
          <w:rFonts w:cs="Century" w:hAnsi="Century" w:eastAsia="Century" w:ascii="Century"/>
          <w:color w:val="363435"/>
          <w:spacing w:val="38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-1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have</w:t>
      </w:r>
      <w:r>
        <w:rPr>
          <w:rFonts w:cs="Century" w:hAnsi="Century" w:eastAsia="Century" w:ascii="Century"/>
          <w:color w:val="363435"/>
          <w:spacing w:val="5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obtained</w:t>
      </w:r>
      <w:r>
        <w:rPr>
          <w:rFonts w:cs="Century" w:hAnsi="Century" w:eastAsia="Century" w:ascii="Century"/>
          <w:color w:val="363435"/>
          <w:spacing w:val="4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f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rom</w:t>
      </w:r>
      <w:r>
        <w:rPr>
          <w:rFonts w:cs="Century" w:hAnsi="Century" w:eastAsia="Century" w:ascii="Century"/>
          <w:color w:val="363435"/>
          <w:spacing w:val="-11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friend,</w:t>
      </w:r>
      <w:r>
        <w:rPr>
          <w:rFonts w:cs="Century" w:hAnsi="Century" w:eastAsia="Century" w:ascii="Century"/>
          <w:color w:val="363435"/>
          <w:spacing w:val="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the</w:t>
      </w:r>
      <w:r>
        <w:rPr>
          <w:rFonts w:cs="Century" w:hAnsi="Century" w:eastAsia="Century" w:ascii="Century"/>
          <w:color w:val="363435"/>
          <w:spacing w:val="1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Stanford</w:t>
      </w:r>
      <w:r>
        <w:rPr>
          <w:rFonts w:cs="Century" w:hAnsi="Century" w:eastAsia="Century" w:ascii="Century"/>
          <w:color w:val="363435"/>
          <w:spacing w:val="29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Alumni</w:t>
      </w:r>
      <w:r>
        <w:rPr>
          <w:rFonts w:cs="Century" w:hAnsi="Century" w:eastAsia="Century" w:ascii="Century"/>
          <w:color w:val="363435"/>
          <w:spacing w:val="-7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Network,</w:t>
      </w:r>
      <w:r>
        <w:rPr>
          <w:rFonts w:cs="Century" w:hAnsi="Century" w:eastAsia="Century" w:ascii="Century"/>
          <w:color w:val="363435"/>
          <w:spacing w:val="30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1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8"/>
          <w:w w:val="81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100"/>
          <w:sz w:val="18"/>
          <w:szCs w:val="18"/>
        </w:rPr>
        <w:t>career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fair</w:t>
      </w:r>
      <w:r>
        <w:rPr>
          <w:rFonts w:cs="Century" w:hAnsi="Century" w:eastAsia="Century" w:ascii="Century"/>
          <w:color w:val="363435"/>
          <w:spacing w:val="-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representative</w:t>
      </w:r>
      <w:r>
        <w:rPr>
          <w:rFonts w:cs="Century" w:hAnsi="Century" w:eastAsia="Century" w:ascii="Century"/>
          <w:color w:val="363435"/>
          <w:spacing w:val="3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faculty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member.</w:t>
      </w:r>
      <w:r>
        <w:rPr>
          <w:rFonts w:cs="Century" w:hAnsi="Century" w:eastAsia="Century" w:ascii="Century"/>
          <w:color w:val="363435"/>
          <w:spacing w:val="2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Depending</w:t>
      </w:r>
      <w:r>
        <w:rPr>
          <w:rFonts w:cs="Century" w:hAnsi="Century" w:eastAsia="Century" w:ascii="Century"/>
          <w:color w:val="363435"/>
          <w:spacing w:val="2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on</w:t>
      </w:r>
      <w:r>
        <w:rPr>
          <w:rFonts w:cs="Century" w:hAnsi="Century" w:eastAsia="Century" w:ascii="Century"/>
          <w:color w:val="363435"/>
          <w:spacing w:val="1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your</w:t>
      </w:r>
      <w:r>
        <w:rPr>
          <w:rFonts w:cs="Century" w:hAnsi="Century" w:eastAsia="Century" w:ascii="Century"/>
          <w:color w:val="363435"/>
          <w:spacing w:val="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purpose,</w:t>
      </w:r>
      <w:r>
        <w:rPr>
          <w:rFonts w:cs="Century" w:hAnsi="Century" w:eastAsia="Century" w:ascii="Century"/>
          <w:color w:val="363435"/>
          <w:spacing w:val="3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you</w:t>
      </w:r>
      <w:r>
        <w:rPr>
          <w:rFonts w:cs="Century" w:hAnsi="Century" w:eastAsia="Century" w:ascii="Century"/>
          <w:color w:val="363435"/>
          <w:spacing w:val="10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or</w:t>
      </w:r>
      <w:r>
        <w:rPr>
          <w:rFonts w:cs="Century" w:hAnsi="Century" w:eastAsia="Century" w:ascii="Century"/>
          <w:color w:val="363435"/>
          <w:spacing w:val="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may</w:t>
      </w:r>
      <w:r>
        <w:rPr>
          <w:rFonts w:cs="Century" w:hAnsi="Century" w:eastAsia="Century" w:ascii="Century"/>
          <w:color w:val="363435"/>
          <w:spacing w:val="2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not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want</w:t>
      </w:r>
      <w:r>
        <w:rPr>
          <w:rFonts w:cs="Century" w:hAnsi="Century" w:eastAsia="Century" w:ascii="Century"/>
          <w:color w:val="363435"/>
          <w:spacing w:val="7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to</w:t>
      </w:r>
      <w:r>
        <w:rPr>
          <w:rFonts w:cs="Century" w:hAnsi="Century" w:eastAsia="Century" w:ascii="Century"/>
          <w:color w:val="363435"/>
          <w:spacing w:val="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send</w:t>
      </w:r>
      <w:r>
        <w:rPr>
          <w:rFonts w:cs="Century" w:hAnsi="Century" w:eastAsia="Century" w:ascii="Century"/>
          <w:color w:val="363435"/>
          <w:spacing w:val="26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a</w:t>
      </w:r>
      <w:r>
        <w:rPr>
          <w:rFonts w:cs="Century" w:hAnsi="Century" w:eastAsia="Century" w:ascii="Century"/>
          <w:color w:val="363435"/>
          <w:spacing w:val="4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resume</w:t>
      </w:r>
      <w:r>
        <w:rPr>
          <w:rFonts w:cs="Century" w:hAnsi="Century" w:eastAsia="Century" w:ascii="Century"/>
          <w:color w:val="363435"/>
          <w:spacing w:val="29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with</w:t>
      </w:r>
      <w:r>
        <w:rPr>
          <w:rFonts w:cs="Century" w:hAnsi="Century" w:eastAsia="Century" w:ascii="Century"/>
          <w:color w:val="363435"/>
          <w:spacing w:val="-5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3"/>
          <w:sz w:val="18"/>
          <w:szCs w:val="18"/>
        </w:rPr>
        <w:t>this</w:t>
      </w:r>
      <w:r>
        <w:rPr>
          <w:rFonts w:cs="Century" w:hAnsi="Century" w:eastAsia="Century" w:ascii="Century"/>
          <w:color w:val="363435"/>
          <w:spacing w:val="-8"/>
          <w:w w:val="83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6"/>
          <w:sz w:val="18"/>
          <w:szCs w:val="18"/>
        </w:rPr>
        <w:t>type</w:t>
      </w:r>
      <w:r>
        <w:rPr>
          <w:rFonts w:cs="Century" w:hAnsi="Century" w:eastAsia="Century" w:ascii="Century"/>
          <w:color w:val="363435"/>
          <w:spacing w:val="0"/>
          <w:w w:val="80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of</w:t>
      </w:r>
      <w:r>
        <w:rPr>
          <w:rFonts w:cs="Century" w:hAnsi="Century" w:eastAsia="Century" w:ascii="Century"/>
          <w:color w:val="363435"/>
          <w:spacing w:val="5"/>
          <w:w w:val="87"/>
          <w:sz w:val="18"/>
          <w:szCs w:val="18"/>
        </w:rPr>
        <w:t> </w:t>
      </w:r>
      <w:r>
        <w:rPr>
          <w:rFonts w:cs="Century" w:hAnsi="Century" w:eastAsia="Century" w:ascii="Century"/>
          <w:color w:val="363435"/>
          <w:spacing w:val="0"/>
          <w:w w:val="87"/>
          <w:sz w:val="18"/>
          <w:szCs w:val="18"/>
        </w:rPr>
        <w:t>letter.</w:t>
      </w:r>
      <w:r>
        <w:rPr>
          <w:rFonts w:cs="Century" w:hAnsi="Century" w:eastAsia="Century" w:ascii="Century"/>
          <w:color w:val="000000"/>
          <w:spacing w:val="0"/>
          <w:w w:val="100"/>
          <w:sz w:val="18"/>
          <w:szCs w:val="18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74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52" w:hRule="exact"/>
        </w:trPr>
        <w:tc>
          <w:tcPr>
            <w:tcW w:w="190" w:type="dxa"/>
            <w:tcBorders>
              <w:top w:val="single" w:sz="32" w:space="0" w:color="D3B182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single" w:sz="32" w:space="0" w:color="D3B182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/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418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P.O.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Box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12345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0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94309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650-999-1212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February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10,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20XX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6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Laura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Valencia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Creative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Services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Putnam,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Blair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Associates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12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Front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Street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San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Francisco,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CA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94108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Dear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Valencia: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June,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B.A.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degree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English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from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University.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363435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w w:val="50"/>
                <w:sz w:val="18"/>
                <w:szCs w:val="18"/>
              </w:rPr>
              <w:t> </w:t>
            </w:r>
            <w:r>
              <w:rPr>
                <w:rFonts w:cs="Times New Roman" w:hAnsi="Times New Roman" w:eastAsia="Times New Roman" w:ascii="Times New Roman"/>
                <w:color w:val="00000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84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exact" w:line="200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soon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seek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position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Junior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Assistant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Copywriter.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Robert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Blum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encouraged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33" w:lineRule="auto" w:line="278"/>
              <w:ind w:left="210" w:right="517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contact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suggesting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might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provide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insider’s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view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identify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employment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opportunities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field.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19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69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helpful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know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completed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summer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internship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Marketing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Department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small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high-tech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company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color w:val="363435"/>
                <w:spacing w:val="0"/>
                <w:w w:val="100"/>
                <w:sz w:val="18"/>
                <w:szCs w:val="18"/>
              </w:rPr>
              <w:t>Daily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believe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that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1" w:lineRule="auto" w:line="278"/>
              <w:ind w:left="210" w:right="408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both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experiences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relevant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future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writing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communication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enjoy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fast-paced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environment.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addition,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throughout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Stanford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career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finance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substantial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portion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education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has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strengthened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management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determination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pursue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achieve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goals.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These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skills,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together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passion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photography,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fascination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consumer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market,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personal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creative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side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advertising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lead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strong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interest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field.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72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lineRule="auto" w:line="278"/>
              <w:ind w:left="210" w:right="862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will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touch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phone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this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week.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convenience,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would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like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to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up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short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20-30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minute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meeting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with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at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worksite.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advice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suggestions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for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job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search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welcomed.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48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understand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are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busy,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and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appreciate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your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time.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66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Sincerely,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630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Freestyle Script" w:hAnsi="Freestyle Script" w:eastAsia="Freestyle Script" w:ascii="Freestyle Script"/>
                <w:sz w:val="48"/>
                <w:szCs w:val="48"/>
              </w:rPr>
              <w:jc w:val="left"/>
              <w:spacing w:lineRule="exact" w:line="540"/>
              <w:ind w:left="210"/>
            </w:pP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0"/>
                <w:position w:val="5"/>
                <w:sz w:val="48"/>
                <w:szCs w:val="48"/>
              </w:rPr>
              <w:t>Amy</w:t>
            </w:r>
            <w:r>
              <w:rPr>
                <w:rFonts w:cs="Freestyle Script" w:hAnsi="Freestyle Script" w:eastAsia="Freestyle Script" w:ascii="Freestyle Script"/>
                <w:color w:val="363435"/>
                <w:spacing w:val="-15"/>
                <w:w w:val="100"/>
                <w:position w:val="5"/>
                <w:sz w:val="48"/>
                <w:szCs w:val="48"/>
              </w:rPr>
              <w:t> </w:t>
            </w:r>
            <w:r>
              <w:rPr>
                <w:rFonts w:cs="Freestyle Script" w:hAnsi="Freestyle Script" w:eastAsia="Freestyle Script" w:ascii="Freestyle Script"/>
                <w:color w:val="363435"/>
                <w:spacing w:val="0"/>
                <w:w w:val="105"/>
                <w:position w:val="5"/>
                <w:sz w:val="48"/>
                <w:szCs w:val="48"/>
              </w:rPr>
              <w:t>Chen</w:t>
            </w:r>
            <w:r>
              <w:rPr>
                <w:rFonts w:cs="Freestyle Script" w:hAnsi="Freestyle Script" w:eastAsia="Freestyle Script" w:ascii="Freestyle Script"/>
                <w:color w:val="000000"/>
                <w:spacing w:val="0"/>
                <w:w w:val="100"/>
                <w:position w:val="0"/>
                <w:sz w:val="48"/>
                <w:szCs w:val="4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  <w:tr>
        <w:trPr>
          <w:trHeight w:val="3474" w:hRule="exact"/>
        </w:trPr>
        <w:tc>
          <w:tcPr>
            <w:tcW w:w="190" w:type="dxa"/>
            <w:tcBorders>
              <w:top w:val="nil" w:sz="6" w:space="0" w:color="auto"/>
              <w:left w:val="single" w:sz="32" w:space="0" w:color="D3B182"/>
              <w:bottom w:val="single" w:sz="32" w:space="0" w:color="D3B182"/>
              <w:right w:val="nil" w:sz="6" w:space="0" w:color="auto"/>
            </w:tcBorders>
            <w:shd w:val="clear" w:color="auto" w:fill="FDFDFD"/>
          </w:tcPr>
          <w:p/>
        </w:tc>
        <w:tc>
          <w:tcPr>
            <w:tcW w:w="8692" w:type="dxa"/>
            <w:tcBorders>
              <w:top w:val="nil" w:sz="6" w:space="0" w:color="auto"/>
              <w:left w:val="nil" w:sz="6" w:space="0" w:color="auto"/>
              <w:bottom w:val="single" w:sz="32" w:space="0" w:color="D3B182"/>
              <w:right w:val="single" w:sz="32" w:space="0" w:color="D3B182"/>
            </w:tcBorders>
            <w:shd w:val="clear" w:color="auto" w:fill="FDFDFD"/>
          </w:tcPr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left"/>
              <w:spacing w:before="81"/>
              <w:ind w:left="210"/>
            </w:pP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Amy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color w:val="363435"/>
                <w:spacing w:val="0"/>
                <w:w w:val="100"/>
                <w:sz w:val="18"/>
                <w:szCs w:val="18"/>
              </w:rPr>
              <w:t>Chen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70" w:type="dxa"/>
            <w:tcBorders>
              <w:top w:val="nil" w:sz="6" w:space="0" w:color="auto"/>
              <w:left w:val="single" w:sz="32" w:space="0" w:color="D3B182"/>
              <w:bottom w:val="nil" w:sz="6" w:space="0" w:color="auto"/>
              <w:right w:val="nil" w:sz="6" w:space="0" w:color="auto"/>
            </w:tcBorders>
            <w:shd w:val="clear" w:color="auto" w:fill="727376"/>
          </w:tcPr>
          <w:p/>
        </w:tc>
      </w:tr>
    </w:tbl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33"/>
          <w:w w:val="7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i/>
          <w:color w:val="363435"/>
          <w:spacing w:val="0"/>
          <w:w w:val="79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i/>
          <w:color w:val="363435"/>
          <w:spacing w:val="3"/>
          <w:w w:val="79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Stanford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3"/>
          <w:sz w:val="20"/>
          <w:szCs w:val="20"/>
        </w:rPr>
        <w:t>Career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Development</w:t>
      </w:r>
      <w:r>
        <w:rPr>
          <w:rFonts w:cs="Verdana" w:hAnsi="Verdana" w:eastAsia="Verdana" w:ascii="Verdana"/>
          <w:i/>
          <w:color w:val="363435"/>
          <w:spacing w:val="-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363435"/>
          <w:spacing w:val="0"/>
          <w:w w:val="71"/>
          <w:sz w:val="20"/>
          <w:szCs w:val="20"/>
        </w:rPr>
        <w:t>Center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sectPr>
      <w:pgMar w:header="0" w:footer="0" w:top="1040" w:bottom="0" w:left="860" w:right="980"/>
      <w:headerReference w:type="default" r:id="rId77"/>
      <w:pgSz w:w="11880" w:h="1566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8pt;margin-top:60.6482pt;width:231.857pt;height:14pt;mso-position-horizontal-relative:page;mso-position-vertical-relative:page;z-index:-7187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CHRONOLOGICAL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1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5.2pt;margin-top:60.6482pt;width:224.523pt;height:14pt;mso-position-horizontal-relative:page;mso-position-vertical-relative:page;z-index:-7178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HEALTH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4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CAREER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2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2pt;margin-top:60.6482pt;width:169.725pt;height:14pt;mso-position-horizontal-relative:page;mso-position-vertical-relative:page;z-index:-7177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SCIENCE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-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4.2pt;margin-top:60.6482pt;width:286.647pt;height:14pt;mso-position-horizontal-relative:page;mso-position-vertical-relative:page;z-index:-7176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6"/>
                    <w:sz w:val="24"/>
                    <w:szCs w:val="24"/>
                  </w:rPr>
                  <w:t>INTERNATIONAL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-17"/>
                    <w:w w:val="106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AFFAIRS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5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2pt;margin-top:60.6482pt;width:295.531pt;height:14pt;mso-position-horizontal-relative:page;mso-position-vertical-relative:page;z-index:-7175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6"/>
                    <w:sz w:val="24"/>
                    <w:szCs w:val="24"/>
                  </w:rPr>
                  <w:t>INTERNATIONAL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-17"/>
                    <w:w w:val="106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STUDENT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5.2pt;margin-top:60.6482pt;width:206.686pt;height:14pt;mso-position-horizontal-relative:page;mso-position-vertical-relative:page;z-index:-7174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ENGINEERING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58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2pt;margin-top:60.6482pt;width:198.387pt;height:14pt;mso-position-horizontal-relative:page;mso-position-vertical-relative:page;z-index:-7173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ELECTRONIC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20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5.2pt;margin-top:60.6482pt;width:164.842pt;height:14pt;mso-position-horizontal-relative:page;mso-position-vertical-relative:page;z-index:-7172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REFERENCE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4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LIST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5.2pt;margin-top:61.1482pt;width:203.667pt;height:14pt;mso-position-horizontal-relative:page;mso-position-vertical-relative:page;z-index:-7186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FUNCTIONAL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5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9.4pt;margin-top:60.6482pt;width:213.435pt;height:14pt;mso-position-horizontal-relative:page;mso-position-vertical-relative:page;z-index:-7185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COMBINATION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6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9.4pt;margin-top:60.6482pt;width:171.111pt;height:14pt;mso-position-horizontal-relative:page;mso-position-vertical-relative:page;z-index:-7184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SUMMER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5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63.244pt;margin-top:60.6482pt;width:178.18pt;height:14pt;mso-position-horizontal-relative:page;mso-position-vertical-relative:page;z-index:-7183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BUSINESS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5.2pt;margin-top:60.1668pt;width:273.423pt;height:14pt;mso-position-horizontal-relative:page;mso-position-vertical-relative:page;z-index:-7182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ARTS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2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ADMINISTRATION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7"/>
                    <w:w w:val="105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7.2pt;margin-top:60.1668pt;width:184.003pt;height:14pt;mso-position-horizontal-relative:page;mso-position-vertical-relative:page;z-index:-7181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RESEARCH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41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9.4pt;margin-top:60.6482pt;width:162.291pt;height:14pt;mso-position-horizontal-relative:page;mso-position-vertical-relative:page;z-index:-7180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POLICY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6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66.2pt;margin-top:60.6482pt;width:219.441pt;height:14pt;mso-position-horizontal-relative:page;mso-position-vertical-relative:page;z-index:-7179" filled="f" stroked="f">
          <v:textbox inset="0,0,0,0">
            <w:txbxContent>
              <w:p>
                <w:pPr>
                  <w:rPr>
                    <w:rFonts w:cs="Gill Sans MT" w:hAnsi="Gill Sans MT" w:eastAsia="Gill Sans MT" w:ascii="Gill Sans MT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SAMPLE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37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PUBLIC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24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0"/>
                    <w:sz w:val="24"/>
                    <w:szCs w:val="24"/>
                  </w:rPr>
                  <w:t>SERVICE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18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Gill Sans MT" w:hAnsi="Gill Sans MT" w:eastAsia="Gill Sans MT" w:ascii="Gill Sans MT"/>
                    <w:b/>
                    <w:color w:val="363435"/>
                    <w:spacing w:val="0"/>
                    <w:w w:val="105"/>
                    <w:sz w:val="24"/>
                    <w:szCs w:val="24"/>
                  </w:rPr>
                  <w:t>RESUME</w:t>
                </w:r>
                <w:r>
                  <w:rPr>
                    <w:rFonts w:cs="Gill Sans MT" w:hAnsi="Gill Sans MT" w:eastAsia="Gill Sans MT" w:ascii="Gill Sans MT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cdc.stanford.edu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yperlink" Target="mailto:jan@stanford.edu" TargetMode="External"/><Relationship Id="rId8" Type="http://schemas.openxmlformats.org/officeDocument/2006/relationships/hyperlink" Target="cdc.stanford.edu" TargetMode="External"/><Relationship Id="rId9" Type="http://schemas.openxmlformats.org/officeDocument/2006/relationships/hyperlink" Target="mailto:pierce@stanford.edu" TargetMode="External"/><Relationship Id="rId10" Type="http://schemas.openxmlformats.org/officeDocument/2006/relationships/header" Target="header3.xml"/><Relationship Id="rId11" Type="http://schemas.openxmlformats.org/officeDocument/2006/relationships/header" Target="header4.xml"/><Relationship Id="rId12" Type="http://schemas.openxmlformats.org/officeDocument/2006/relationships/hyperlink" Target="mailto:pat@stanford.edu" TargetMode="External"/><Relationship Id="rId13" Type="http://schemas.openxmlformats.org/officeDocument/2006/relationships/hyperlink" Target="cdc.stanford.edu" TargetMode="External"/><Relationship Id="rId14" Type="http://schemas.openxmlformats.org/officeDocument/2006/relationships/hyperlink" Target="mailto:frosh@stanford.edu" TargetMode="External"/><Relationship Id="rId15" Type="http://schemas.openxmlformats.org/officeDocument/2006/relationships/header" Target="header5.xml"/><Relationship Id="rId16" Type="http://schemas.openxmlformats.org/officeDocument/2006/relationships/header" Target="header6.xml"/><Relationship Id="rId17" Type="http://schemas.openxmlformats.org/officeDocument/2006/relationships/hyperlink" Target="mailto:jstudent@stanford.edu" TargetMode="External"/><Relationship Id="rId18" Type="http://schemas.openxmlformats.org/officeDocument/2006/relationships/hyperlink" Target="cdc.stanford.edu" TargetMode="External"/><Relationship Id="rId19" Type="http://schemas.openxmlformats.org/officeDocument/2006/relationships/hyperlink" Target="mailto:student@stanford.edu" TargetMode="External"/><Relationship Id="rId20" Type="http://schemas.openxmlformats.org/officeDocument/2006/relationships/header" Target="header7.xml"/><Relationship Id="rId21" Type="http://schemas.openxmlformats.org/officeDocument/2006/relationships/header" Target="header8.xml"/><Relationship Id="rId22" Type="http://schemas.openxmlformats.org/officeDocument/2006/relationships/image" Target="media\image1.png"/><Relationship Id="rId23" Type="http://schemas.openxmlformats.org/officeDocument/2006/relationships/image" Target="media\image2.png"/><Relationship Id="rId24" Type="http://schemas.openxmlformats.org/officeDocument/2006/relationships/image" Target="media\image3.png"/><Relationship Id="rId25" Type="http://schemas.openxmlformats.org/officeDocument/2006/relationships/image" Target="media\image4.png"/><Relationship Id="rId26" Type="http://schemas.openxmlformats.org/officeDocument/2006/relationships/image" Target="media\image5.png"/><Relationship Id="rId27" Type="http://schemas.openxmlformats.org/officeDocument/2006/relationships/image" Target="media\image6.png"/><Relationship Id="rId28" Type="http://schemas.openxmlformats.org/officeDocument/2006/relationships/hyperlink" Target="cdc.stanford.edu" TargetMode="External"/><Relationship Id="rId29" Type="http://schemas.openxmlformats.org/officeDocument/2006/relationships/image" Target="media\image7.png"/><Relationship Id="rId30" Type="http://schemas.openxmlformats.org/officeDocument/2006/relationships/image" Target="media\image8.png"/><Relationship Id="rId31" Type="http://schemas.openxmlformats.org/officeDocument/2006/relationships/image" Target="media\image9.png"/><Relationship Id="rId32" Type="http://schemas.openxmlformats.org/officeDocument/2006/relationships/image" Target="media\image10.png"/><Relationship Id="rId33" Type="http://schemas.openxmlformats.org/officeDocument/2006/relationships/image" Target="media\image11.png"/><Relationship Id="rId34" Type="http://schemas.openxmlformats.org/officeDocument/2006/relationships/image" Target="media\image12.png"/><Relationship Id="rId35" Type="http://schemas.openxmlformats.org/officeDocument/2006/relationships/image" Target="media\image13.png"/><Relationship Id="rId36" Type="http://schemas.openxmlformats.org/officeDocument/2006/relationships/image" Target="media\image14.png"/><Relationship Id="rId37" Type="http://schemas.openxmlformats.org/officeDocument/2006/relationships/image" Target="media\image15.png"/><Relationship Id="rId38" Type="http://schemas.openxmlformats.org/officeDocument/2006/relationships/image" Target="media\image16.png"/><Relationship Id="rId39" Type="http://schemas.openxmlformats.org/officeDocument/2006/relationships/header" Target="header9.xml"/><Relationship Id="rId40" Type="http://schemas.openxmlformats.org/officeDocument/2006/relationships/header" Target="header10.xml"/><Relationship Id="rId41" Type="http://schemas.openxmlformats.org/officeDocument/2006/relationships/hyperlink" Target="mailto:kvictory@stanford.edu" TargetMode="External"/><Relationship Id="rId42" Type="http://schemas.openxmlformats.org/officeDocument/2006/relationships/hyperlink" Target="cdc.stanford.edu" TargetMode="External"/><Relationship Id="rId43" Type="http://schemas.openxmlformats.org/officeDocument/2006/relationships/hyperlink" Target="mailto:enicolly@stanford.edu" TargetMode="External"/><Relationship Id="rId44" Type="http://schemas.openxmlformats.org/officeDocument/2006/relationships/header" Target="header11.xml"/><Relationship Id="rId45" Type="http://schemas.openxmlformats.org/officeDocument/2006/relationships/header" Target="header12.xml"/><Relationship Id="rId46" Type="http://schemas.openxmlformats.org/officeDocument/2006/relationships/hyperlink" Target="mailto:dokoh@stanford.edu" TargetMode="External"/><Relationship Id="rId47" Type="http://schemas.openxmlformats.org/officeDocument/2006/relationships/hyperlink" Target="cdc.stanford.edu" TargetMode="External"/><Relationship Id="rId48" Type="http://schemas.openxmlformats.org/officeDocument/2006/relationships/hyperlink" Target="mailto:jxavier@stanford.edu" TargetMode="External"/><Relationship Id="rId49" Type="http://schemas.openxmlformats.org/officeDocument/2006/relationships/header" Target="header13.xml"/><Relationship Id="rId50" Type="http://schemas.openxmlformats.org/officeDocument/2006/relationships/header" Target="header14.xml"/><Relationship Id="rId51" Type="http://schemas.openxmlformats.org/officeDocument/2006/relationships/hyperlink" Target="mailto:istudent@stanford.edu" TargetMode="External"/><Relationship Id="rId52" Type="http://schemas.openxmlformats.org/officeDocument/2006/relationships/hyperlink" Target="mailto:istudent@stanford.edu" TargetMode="External"/><Relationship Id="rId53" Type="http://schemas.openxmlformats.org/officeDocument/2006/relationships/hyperlink" Target="cdc.stanford.edu" TargetMode="External"/><Relationship Id="rId54" Type="http://schemas.openxmlformats.org/officeDocument/2006/relationships/hyperlink" Target="mailto:SUId@stanford.edu" TargetMode="External"/><Relationship Id="rId55" Type="http://schemas.openxmlformats.org/officeDocument/2006/relationships/header" Target="header15.xml"/><Relationship Id="rId56" Type="http://schemas.openxmlformats.org/officeDocument/2006/relationships/header" Target="header16.xml"/><Relationship Id="rId57" Type="http://schemas.openxmlformats.org/officeDocument/2006/relationships/hyperlink" Target="mailto:student@stanford.edu" TargetMode="External"/><Relationship Id="rId58" Type="http://schemas.openxmlformats.org/officeDocument/2006/relationships/hyperlink" Target="cdc.stanford.edu" TargetMode="External"/><Relationship Id="rId59" Type="http://schemas.openxmlformats.org/officeDocument/2006/relationships/hyperlink" Target="mailto:jans@stanford.edu" TargetMode="External"/><Relationship Id="rId60" Type="http://schemas.openxmlformats.org/officeDocument/2006/relationships/hyperlink" Target="mailto:jtitan@genentech.com" TargetMode="External"/><Relationship Id="rId61" Type="http://schemas.openxmlformats.org/officeDocument/2006/relationships/hyperlink" Target="mailto:Vanessa@thegap.com" TargetMode="External"/><Relationship Id="rId62" Type="http://schemas.openxmlformats.org/officeDocument/2006/relationships/header" Target="header17.xml"/><Relationship Id="rId63" Type="http://schemas.openxmlformats.org/officeDocument/2006/relationships/hyperlink" Target="cdc.stanford.edu" TargetMode="External"/><Relationship Id="rId64" Type="http://schemas.openxmlformats.org/officeDocument/2006/relationships/header" Target="header18.xml"/><Relationship Id="rId65" Type="http://schemas.openxmlformats.org/officeDocument/2006/relationships/image" Target="media\image17.png"/><Relationship Id="rId66" Type="http://schemas.openxmlformats.org/officeDocument/2006/relationships/header" Target="header19.xml"/><Relationship Id="rId67" Type="http://schemas.openxmlformats.org/officeDocument/2006/relationships/hyperlink" Target="cdc.stanford.edu" TargetMode="External"/><Relationship Id="rId68" Type="http://schemas.openxmlformats.org/officeDocument/2006/relationships/header" Target="header20.xml"/><Relationship Id="rId69" Type="http://schemas.openxmlformats.org/officeDocument/2006/relationships/hyperlink" Target="mailto:andreaabre@stanford.edu" TargetMode="External"/><Relationship Id="rId70" Type="http://schemas.openxmlformats.org/officeDocument/2006/relationships/header" Target="header21.xml"/><Relationship Id="rId71" Type="http://schemas.openxmlformats.org/officeDocument/2006/relationships/hyperlink" Target="cdc.stanford.edu" TargetMode="External"/><Relationship Id="rId72" Type="http://schemas.openxmlformats.org/officeDocument/2006/relationships/header" Target="header22.xml"/><Relationship Id="rId73" Type="http://schemas.openxmlformats.org/officeDocument/2006/relationships/hyperlink" Target="mailto:sjohnson@stanford.edu" TargetMode="External"/><Relationship Id="rId74" Type="http://schemas.openxmlformats.org/officeDocument/2006/relationships/header" Target="header23.xml"/><Relationship Id="rId75" Type="http://schemas.openxmlformats.org/officeDocument/2006/relationships/hyperlink" Target="mailto:mjohnson@stanford.edu" TargetMode="External"/><Relationship Id="rId76" Type="http://schemas.openxmlformats.org/officeDocument/2006/relationships/hyperlink" Target="cdc.stanford.edu" TargetMode="External"/><Relationship Id="rId77" Type="http://schemas.openxmlformats.org/officeDocument/2006/relationships/header" Target="header2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